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13EE6" w14:textId="77777777" w:rsidR="00B44C82" w:rsidRPr="00B44C82" w:rsidRDefault="00B44C82" w:rsidP="00B44C82">
      <w:pPr>
        <w:suppressAutoHyphens/>
        <w:rPr>
          <w:rFonts w:eastAsia="SimSun"/>
          <w:kern w:val="1"/>
          <w:sz w:val="28"/>
          <w:szCs w:val="28"/>
          <w:lang w:eastAsia="ar-SA"/>
        </w:rPr>
      </w:pPr>
      <w:bookmarkStart w:id="0" w:name="_Hlk68373257"/>
    </w:p>
    <w:p w14:paraId="43E6D452" w14:textId="77777777" w:rsidR="00B44C82" w:rsidRPr="00B44C82" w:rsidRDefault="00B44C82" w:rsidP="00B44C8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096C34AB" w14:textId="77777777" w:rsidR="00B44C82" w:rsidRDefault="00B44C82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172D46A9" w14:textId="77777777" w:rsidR="00961343" w:rsidRDefault="00961343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3EFC8042" w14:textId="77777777" w:rsidR="00961343" w:rsidRDefault="00961343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77D14D06" w14:textId="77777777" w:rsidR="00961343" w:rsidRDefault="00961343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3384D258" w14:textId="77777777" w:rsidR="00961343" w:rsidRDefault="00961343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09865ADB" w14:textId="77777777" w:rsidR="00961343" w:rsidRDefault="00961343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  <w:bookmarkStart w:id="1" w:name="_Hlk112077679"/>
    </w:p>
    <w:p w14:paraId="025831B8" w14:textId="77777777" w:rsidR="00961343" w:rsidRDefault="00961343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0C780F21" w14:textId="77777777" w:rsidR="00961343" w:rsidRPr="00B44C82" w:rsidRDefault="00961343" w:rsidP="005F714C">
      <w:pPr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74E909B4" w14:textId="77777777" w:rsidR="00B44C82" w:rsidRPr="00B44C82" w:rsidRDefault="00B44C82" w:rsidP="00B44C8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2B262F60" w14:textId="77777777" w:rsidR="00B44C82" w:rsidRPr="00B44C82" w:rsidRDefault="00B44C82" w:rsidP="00B44C8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B44C82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14:paraId="72F43D47" w14:textId="77777777" w:rsidR="00B44C82" w:rsidRPr="00B44C82" w:rsidRDefault="00B44C82" w:rsidP="00B44C8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B44C82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14:paraId="1EDFD0F8" w14:textId="77777777" w:rsidR="00B44C82" w:rsidRPr="00B44C82" w:rsidRDefault="00B44C82" w:rsidP="00B44C8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B44C82">
        <w:rPr>
          <w:rFonts w:eastAsia="SimSun"/>
          <w:kern w:val="1"/>
          <w:sz w:val="28"/>
          <w:szCs w:val="28"/>
          <w:lang w:eastAsia="ar-SA"/>
        </w:rPr>
        <w:t>«</w:t>
      </w:r>
      <w:r>
        <w:rPr>
          <w:rFonts w:eastAsia="SimSun"/>
          <w:kern w:val="1"/>
          <w:sz w:val="28"/>
          <w:szCs w:val="28"/>
          <w:lang w:eastAsia="ar-SA"/>
        </w:rPr>
        <w:t>Математика</w:t>
      </w:r>
      <w:r w:rsidRPr="00B44C82">
        <w:rPr>
          <w:rFonts w:eastAsia="SimSun"/>
          <w:kern w:val="1"/>
          <w:sz w:val="28"/>
          <w:szCs w:val="28"/>
          <w:lang w:eastAsia="ar-SA"/>
        </w:rPr>
        <w:t>»</w:t>
      </w:r>
    </w:p>
    <w:p w14:paraId="0B607D75" w14:textId="77777777" w:rsidR="00B44C82" w:rsidRDefault="00B44C82" w:rsidP="00B44C8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B44C82">
        <w:rPr>
          <w:rFonts w:eastAsia="SimSun"/>
          <w:kern w:val="1"/>
          <w:sz w:val="28"/>
          <w:szCs w:val="28"/>
          <w:lang w:eastAsia="ar-SA"/>
        </w:rPr>
        <w:t>1 класс</w:t>
      </w:r>
    </w:p>
    <w:p w14:paraId="0FB9B04C" w14:textId="77777777" w:rsidR="00F40FDA" w:rsidRDefault="00F40FDA" w:rsidP="00B44C8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</w:t>
      </w:r>
      <w:r w:rsidR="00E84CBA">
        <w:rPr>
          <w:rFonts w:eastAsia="SimSun"/>
          <w:kern w:val="1"/>
          <w:sz w:val="28"/>
          <w:szCs w:val="28"/>
          <w:lang w:eastAsia="ar-SA"/>
        </w:rPr>
        <w:t>дополнительный</w:t>
      </w:r>
      <w:r>
        <w:rPr>
          <w:rFonts w:eastAsia="SimSun"/>
          <w:kern w:val="1"/>
          <w:sz w:val="28"/>
          <w:szCs w:val="28"/>
          <w:lang w:eastAsia="ar-SA"/>
        </w:rPr>
        <w:t>)</w:t>
      </w:r>
    </w:p>
    <w:p w14:paraId="61AD0F53" w14:textId="77777777" w:rsidR="00961343" w:rsidRPr="00961343" w:rsidRDefault="00E84CBA" w:rsidP="00961343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</w:t>
      </w:r>
      <w:r w:rsidR="00961343">
        <w:rPr>
          <w:rFonts w:eastAsia="SimSun"/>
          <w:kern w:val="2"/>
          <w:sz w:val="28"/>
          <w:szCs w:val="28"/>
          <w:lang w:eastAsia="ar-SA"/>
        </w:rPr>
        <w:t>(вариант 4.2)</w:t>
      </w:r>
    </w:p>
    <w:p w14:paraId="4731DA70" w14:textId="77777777" w:rsidR="00B44C82" w:rsidRPr="00B44C82" w:rsidRDefault="00F40FDA" w:rsidP="00B44C8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2022-2023</w:t>
      </w:r>
      <w:r w:rsidR="00B44C82" w:rsidRPr="00B44C82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14:paraId="5E95DB1E" w14:textId="77777777" w:rsidR="00B44C82" w:rsidRPr="00B44C82" w:rsidRDefault="00B44C82" w:rsidP="00B44C8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14:paraId="36040556" w14:textId="77777777" w:rsidR="00B44C82" w:rsidRPr="00B44C82" w:rsidRDefault="00B44C82" w:rsidP="00B44C82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14:paraId="534D7C3F" w14:textId="77777777" w:rsidR="00B44C82" w:rsidRDefault="00B44C82" w:rsidP="00B44C8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5EA46C14" w14:textId="77777777" w:rsidR="00961343" w:rsidRDefault="00961343" w:rsidP="00B44C8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64D32A62" w14:textId="77777777" w:rsidR="009D2E06" w:rsidRDefault="009D2E06" w:rsidP="00B44C8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140DD9C1" w14:textId="77777777" w:rsidR="009D2E06" w:rsidRPr="00B44C82" w:rsidRDefault="009D2E06" w:rsidP="00B44C8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72678705" w14:textId="77777777" w:rsidR="00B44C82" w:rsidRPr="00B44C82" w:rsidRDefault="00B44C82" w:rsidP="00B44C8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B44C82" w:rsidRPr="00B44C82" w:rsidSect="00BF67B4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14:paraId="08B3B6B8" w14:textId="77777777" w:rsidR="00B44C82" w:rsidRPr="00B44C82" w:rsidRDefault="00B44C82" w:rsidP="00B44C8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71755388" w14:textId="77777777" w:rsidR="00B44C82" w:rsidRPr="00B44C82" w:rsidRDefault="009D2E06" w:rsidP="00B44C82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  Составитель</w:t>
      </w:r>
      <w:r w:rsidR="00B44C82" w:rsidRPr="00B44C82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: </w:t>
      </w:r>
    </w:p>
    <w:bookmarkEnd w:id="0"/>
    <w:p w14:paraId="3D128C6E" w14:textId="77777777" w:rsidR="00B44C82" w:rsidRDefault="00F40FDA" w:rsidP="009D2E06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1"/>
          <w:sz w:val="28"/>
          <w:szCs w:val="28"/>
          <w:lang w:eastAsia="ar-SA"/>
        </w:rPr>
        <w:t>Байгереева Лиза Султановна</w:t>
      </w:r>
    </w:p>
    <w:p w14:paraId="0BA233E7" w14:textId="77777777" w:rsidR="00F40FDA" w:rsidRDefault="00F40FDA" w:rsidP="009D2E06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1"/>
          <w:sz w:val="28"/>
          <w:szCs w:val="28"/>
          <w:lang w:eastAsia="ar-SA"/>
        </w:rPr>
        <w:t>учитель начальных классов</w:t>
      </w:r>
    </w:p>
    <w:p w14:paraId="68ADD385" w14:textId="77777777" w:rsidR="00F40FDA" w:rsidRDefault="00F40FDA" w:rsidP="009D2E06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14:paraId="6F9894C4" w14:textId="77777777" w:rsidR="00834237" w:rsidRDefault="00834237" w:rsidP="00B44C82">
      <w:pPr>
        <w:tabs>
          <w:tab w:val="left" w:pos="709"/>
        </w:tabs>
        <w:autoSpaceDE w:val="0"/>
        <w:autoSpaceDN w:val="0"/>
        <w:adjustRightInd w:val="0"/>
        <w:rPr>
          <w:b/>
          <w:bCs/>
        </w:rPr>
      </w:pPr>
    </w:p>
    <w:p w14:paraId="4B902248" w14:textId="77777777" w:rsidR="004D25A8" w:rsidRPr="007D2193" w:rsidRDefault="00F71730" w:rsidP="007D2193">
      <w:pPr>
        <w:spacing w:after="200"/>
        <w:jc w:val="center"/>
        <w:rPr>
          <w:b/>
          <w:bCs/>
          <w:sz w:val="28"/>
          <w:szCs w:val="28"/>
        </w:rPr>
      </w:pPr>
      <w:r w:rsidRPr="00BF67B4">
        <w:rPr>
          <w:b/>
          <w:bCs/>
          <w:sz w:val="28"/>
          <w:szCs w:val="28"/>
        </w:rPr>
        <w:t>1.Пояснительная записка</w:t>
      </w:r>
      <w:r w:rsidR="004D25A8" w:rsidRPr="00BF67B4">
        <w:rPr>
          <w:sz w:val="28"/>
          <w:szCs w:val="28"/>
        </w:rPr>
        <w:t xml:space="preserve">         </w:t>
      </w:r>
    </w:p>
    <w:p w14:paraId="73800064" w14:textId="77777777" w:rsidR="007D2193" w:rsidRDefault="007D2193" w:rsidP="007D219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Рабочая программа по предмету «Математика» для  1</w:t>
      </w:r>
      <w:r w:rsidR="00CB5F3C">
        <w:rPr>
          <w:sz w:val="28"/>
          <w:szCs w:val="28"/>
        </w:rPr>
        <w:t>(</w:t>
      </w:r>
      <w:r w:rsidR="0035310D" w:rsidRPr="0035310D">
        <w:rPr>
          <w:color w:val="000000" w:themeColor="text1"/>
          <w:sz w:val="28"/>
          <w:szCs w:val="28"/>
        </w:rPr>
        <w:t>допол</w:t>
      </w:r>
      <w:r w:rsidR="0035310D">
        <w:rPr>
          <w:color w:val="000000" w:themeColor="text1"/>
          <w:sz w:val="28"/>
          <w:szCs w:val="28"/>
        </w:rPr>
        <w:t>н</w:t>
      </w:r>
      <w:r w:rsidR="0035310D" w:rsidRPr="0035310D">
        <w:rPr>
          <w:color w:val="000000" w:themeColor="text1"/>
          <w:sz w:val="28"/>
          <w:szCs w:val="28"/>
        </w:rPr>
        <w:t>ительного</w:t>
      </w:r>
      <w:r w:rsidR="00CB5F3C" w:rsidRPr="0035310D">
        <w:rPr>
          <w:color w:val="000000" w:themeColor="text1"/>
          <w:sz w:val="28"/>
          <w:szCs w:val="28"/>
        </w:rPr>
        <w:t>)</w:t>
      </w:r>
      <w:r>
        <w:rPr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</w:t>
      </w:r>
      <w:r>
        <w:rPr>
          <w:sz w:val="28"/>
        </w:rPr>
        <w:t>для детей с ограниченными возможностями</w:t>
      </w:r>
      <w:r>
        <w:rPr>
          <w:sz w:val="28"/>
          <w:szCs w:val="28"/>
        </w:rPr>
        <w:t xml:space="preserve">, утвержденного приказом Министерства образования и науки Российской Федерации от «19» декабря 2014 г. №1958,  на основе авторской программы </w:t>
      </w:r>
      <w:r w:rsidRPr="00BF67B4">
        <w:rPr>
          <w:sz w:val="28"/>
          <w:szCs w:val="28"/>
        </w:rPr>
        <w:t>по математике для 1-4 классов М.И. Моро, М.А. Бантовой, Г.В.Бельтюковой, С.И.Волковой, С.В.Степановой</w:t>
      </w:r>
      <w:r>
        <w:rPr>
          <w:sz w:val="28"/>
          <w:szCs w:val="28"/>
        </w:rPr>
        <w:t xml:space="preserve"> УМК «Школа Росссии»  и является приложением к адаптированной основной общеобразовательной программе начального общего образования ГБОУ «С (к)ОШИСС имени В.Ш.Дагаева</w:t>
      </w:r>
      <w:r w:rsidR="00267E96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14:paraId="109BED2C" w14:textId="77777777" w:rsidR="007D2193" w:rsidRDefault="007D2193" w:rsidP="0046357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14:paraId="48E679BD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обучающиеся усваивают определённые обобщенные знания и овладевают способами действий. Универсальные математические способы познания способствуют целостному восприятию окружающего мира, позволяют выстраивать модели его отдельных процессов и явлений, а также являются основой формирования универсальных учебных действий. В свою очередь, универсальные учебные действия обеспечивают усвоение предметных знаний и интеллектуальное развитие обучающихся,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 </w:t>
      </w:r>
    </w:p>
    <w:p w14:paraId="4CD92FCF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Обучающиеся овладеют умениями использовать начальные математические знания для описания процессов, явлений, оценки их количественных и пространственных отношений. Овладеют навыками измерения, пересчёта, вычисления, записи и выполнения алгоритмов. </w:t>
      </w:r>
    </w:p>
    <w:p w14:paraId="430C0479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67B4">
        <w:rPr>
          <w:b/>
          <w:sz w:val="28"/>
          <w:szCs w:val="28"/>
        </w:rPr>
        <w:t xml:space="preserve">Цели образовательно-коррекционной работы - </w:t>
      </w:r>
      <w:r w:rsidRPr="00BF67B4">
        <w:rPr>
          <w:sz w:val="28"/>
          <w:szCs w:val="28"/>
        </w:rPr>
        <w:t xml:space="preserve">сформировать у слабовидящих обучающихся математические знания и умения в объеме начальной ступени обучения, предупреждая и корригируя в процессе обучения вторичные отклонения в развитии данной категории детей, обусловленные зрительной депривацией и пробелами в дошкольном воспитании. </w:t>
      </w:r>
    </w:p>
    <w:p w14:paraId="3F145B7E" w14:textId="77777777" w:rsidR="00D30653" w:rsidRDefault="00D30653" w:rsidP="00BF67B4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</w:p>
    <w:p w14:paraId="0B06B9D5" w14:textId="77777777" w:rsidR="00D30653" w:rsidRDefault="00D30653" w:rsidP="00BF67B4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</w:p>
    <w:p w14:paraId="1C13D7AE" w14:textId="77777777" w:rsidR="007C3E92" w:rsidRPr="00BF67B4" w:rsidRDefault="007C3E92" w:rsidP="00BF67B4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BF67B4">
        <w:rPr>
          <w:rFonts w:cs="Times New Roman"/>
          <w:b/>
          <w:sz w:val="28"/>
          <w:szCs w:val="28"/>
        </w:rPr>
        <w:t>Задачи курса на начальной ступени обучения:</w:t>
      </w:r>
    </w:p>
    <w:p w14:paraId="4045E3A3" w14:textId="77777777" w:rsidR="007C3E92" w:rsidRPr="00BF67B4" w:rsidRDefault="007C3E92" w:rsidP="00BF67B4">
      <w:pPr>
        <w:pStyle w:val="13"/>
        <w:widowControl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уточнять и расширять представления об окружающем мире;</w:t>
      </w:r>
    </w:p>
    <w:p w14:paraId="543AAB3F" w14:textId="77777777" w:rsidR="007C3E92" w:rsidRPr="00BF67B4" w:rsidRDefault="007C3E92" w:rsidP="00BF67B4">
      <w:pPr>
        <w:pStyle w:val="13"/>
        <w:widowControl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развивать образное и логическое мышление, воображение;</w:t>
      </w:r>
    </w:p>
    <w:p w14:paraId="69C87137" w14:textId="77777777" w:rsidR="007C3E92" w:rsidRPr="00BF67B4" w:rsidRDefault="007C3E92" w:rsidP="00BF67B4">
      <w:pPr>
        <w:numPr>
          <w:ilvl w:val="0"/>
          <w:numId w:val="34"/>
        </w:numPr>
        <w:tabs>
          <w:tab w:val="clear" w:pos="720"/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формировать предметные умения и навыки, необходимые для успешного решения учебных и практических задач;</w:t>
      </w:r>
    </w:p>
    <w:p w14:paraId="49AC494F" w14:textId="77777777" w:rsidR="007C3E92" w:rsidRPr="00BF67B4" w:rsidRDefault="007C3E92" w:rsidP="00BF67B4">
      <w:pPr>
        <w:numPr>
          <w:ilvl w:val="0"/>
          <w:numId w:val="35"/>
        </w:numPr>
        <w:tabs>
          <w:tab w:val="left" w:pos="709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формировать у слабовидящих обучающихся первичные представления о математике;</w:t>
      </w:r>
    </w:p>
    <w:p w14:paraId="71853EFA" w14:textId="77777777" w:rsidR="007C3E92" w:rsidRPr="00BF67B4" w:rsidRDefault="007C3E92" w:rsidP="00BF67B4">
      <w:pPr>
        <w:pStyle w:val="13"/>
        <w:widowControl/>
        <w:numPr>
          <w:ilvl w:val="0"/>
          <w:numId w:val="3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формировать умения различать обоснованные и необоснованные суждения;</w:t>
      </w:r>
    </w:p>
    <w:p w14:paraId="1FCDF083" w14:textId="77777777" w:rsidR="007C3E92" w:rsidRPr="00BF67B4" w:rsidRDefault="007C3E92" w:rsidP="00BF67B4">
      <w:pPr>
        <w:pStyle w:val="13"/>
        <w:widowControl/>
        <w:numPr>
          <w:ilvl w:val="0"/>
          <w:numId w:val="3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формировать начальные представления об использовании букв для записи выражений и свойств арифметических действий;</w:t>
      </w:r>
    </w:p>
    <w:p w14:paraId="3A909673" w14:textId="77777777" w:rsidR="007C3E92" w:rsidRPr="00BF67B4" w:rsidRDefault="007C3E92" w:rsidP="00BF67B4">
      <w:pPr>
        <w:numPr>
          <w:ilvl w:val="0"/>
          <w:numId w:val="35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совершенствовать навыки поисков информации (фактов, оснований для упорядочения, вариантов и др.);</w:t>
      </w:r>
    </w:p>
    <w:p w14:paraId="57E890D8" w14:textId="77777777" w:rsidR="007C3E92" w:rsidRPr="00BF67B4" w:rsidRDefault="007C3E92" w:rsidP="00BF67B4">
      <w:pPr>
        <w:numPr>
          <w:ilvl w:val="0"/>
          <w:numId w:val="35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формировать умения выполнять устно и письменно арифметические действия над числами;</w:t>
      </w:r>
    </w:p>
    <w:p w14:paraId="10098ADC" w14:textId="77777777" w:rsidR="007C3E92" w:rsidRPr="00BF67B4" w:rsidRDefault="007C3E92" w:rsidP="00BF67B4">
      <w:pPr>
        <w:numPr>
          <w:ilvl w:val="0"/>
          <w:numId w:val="35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вырабатывать навыки мышления, характерного для математической деятельности;</w:t>
      </w:r>
    </w:p>
    <w:p w14:paraId="5920CBF9" w14:textId="77777777" w:rsidR="007C3E92" w:rsidRPr="00BF67B4" w:rsidRDefault="007C3E92" w:rsidP="00BF67B4">
      <w:pPr>
        <w:numPr>
          <w:ilvl w:val="0"/>
          <w:numId w:val="35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формировать у</w:t>
      </w:r>
      <w:r w:rsidR="008A2D70" w:rsidRPr="00BF67B4">
        <w:rPr>
          <w:sz w:val="28"/>
          <w:szCs w:val="28"/>
        </w:rPr>
        <w:t xml:space="preserve"> слепых и</w:t>
      </w:r>
      <w:r w:rsidRPr="00BF67B4">
        <w:rPr>
          <w:sz w:val="28"/>
          <w:szCs w:val="28"/>
        </w:rPr>
        <w:t xml:space="preserve"> слабовидящих обучающихся интерес к математике, стремление использовать математические знания в повседневной жизни;</w:t>
      </w:r>
    </w:p>
    <w:p w14:paraId="5A3DF62F" w14:textId="77777777" w:rsidR="007C3E92" w:rsidRPr="00BF67B4" w:rsidRDefault="007C3E92" w:rsidP="00BF67B4">
      <w:pPr>
        <w:pStyle w:val="13"/>
        <w:widowControl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воспитывать у </w:t>
      </w:r>
      <w:r w:rsidR="008A2D70" w:rsidRPr="00BF67B4">
        <w:rPr>
          <w:rFonts w:cs="Times New Roman"/>
          <w:sz w:val="28"/>
          <w:szCs w:val="28"/>
        </w:rPr>
        <w:t>об</w:t>
      </w:r>
      <w:r w:rsidRPr="00BF67B4">
        <w:rPr>
          <w:rFonts w:cs="Times New Roman"/>
          <w:sz w:val="28"/>
          <w:szCs w:val="28"/>
        </w:rPr>
        <w:t>уча</w:t>
      </w:r>
      <w:r w:rsidR="008A2D70" w:rsidRPr="00BF67B4">
        <w:rPr>
          <w:rFonts w:cs="Times New Roman"/>
          <w:sz w:val="28"/>
          <w:szCs w:val="28"/>
        </w:rPr>
        <w:t>ю</w:t>
      </w:r>
      <w:r w:rsidRPr="00BF67B4">
        <w:rPr>
          <w:rFonts w:cs="Times New Roman"/>
          <w:sz w:val="28"/>
          <w:szCs w:val="28"/>
        </w:rPr>
        <w:t>щихся целенаправленность, работоспособность, настойчивость, трудолюбие, самостоятельность, бережливость, аккуратность, ответственность за результаты своей деятельности;</w:t>
      </w:r>
    </w:p>
    <w:p w14:paraId="161A440A" w14:textId="77777777" w:rsidR="007C3E92" w:rsidRPr="00BF67B4" w:rsidRDefault="007C3E92" w:rsidP="00BF67B4">
      <w:pPr>
        <w:pStyle w:val="13"/>
        <w:widowControl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развивать у </w:t>
      </w:r>
      <w:r w:rsidR="008A2D70" w:rsidRPr="00BF67B4">
        <w:rPr>
          <w:rFonts w:cs="Times New Roman"/>
          <w:sz w:val="28"/>
          <w:szCs w:val="28"/>
        </w:rPr>
        <w:t xml:space="preserve">слепых и </w:t>
      </w:r>
      <w:r w:rsidRPr="00BF67B4">
        <w:rPr>
          <w:rFonts w:cs="Times New Roman"/>
          <w:sz w:val="28"/>
          <w:szCs w:val="28"/>
        </w:rPr>
        <w:t>слабовидящих обучающихся полисенсорное</w:t>
      </w:r>
      <w:r w:rsidR="006454DE" w:rsidRPr="00BF67B4">
        <w:rPr>
          <w:rFonts w:cs="Times New Roman"/>
          <w:sz w:val="28"/>
          <w:szCs w:val="28"/>
        </w:rPr>
        <w:t>восприятие; пространственные</w:t>
      </w:r>
      <w:r w:rsidRPr="00BF67B4">
        <w:rPr>
          <w:rFonts w:cs="Times New Roman"/>
          <w:sz w:val="28"/>
          <w:szCs w:val="28"/>
        </w:rPr>
        <w:t xml:space="preserve"> представления; познавательную </w:t>
      </w:r>
      <w:r w:rsidR="006454DE" w:rsidRPr="00BF67B4">
        <w:rPr>
          <w:rFonts w:cs="Times New Roman"/>
          <w:sz w:val="28"/>
          <w:szCs w:val="28"/>
        </w:rPr>
        <w:t>деятельность; наглядно</w:t>
      </w:r>
      <w:r w:rsidRPr="00BF67B4">
        <w:rPr>
          <w:rFonts w:cs="Times New Roman"/>
          <w:sz w:val="28"/>
          <w:szCs w:val="28"/>
        </w:rPr>
        <w:t xml:space="preserve">-образное и словесно-логическое мышление; </w:t>
      </w:r>
    </w:p>
    <w:p w14:paraId="08B0FABE" w14:textId="77777777" w:rsidR="007C3E92" w:rsidRPr="00BF67B4" w:rsidRDefault="007C3E92" w:rsidP="00BF67B4">
      <w:pPr>
        <w:pStyle w:val="13"/>
        <w:widowControl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расширять кругозор; развивать речь;</w:t>
      </w:r>
    </w:p>
    <w:p w14:paraId="08900CF7" w14:textId="77777777" w:rsidR="007C3E92" w:rsidRPr="00BF67B4" w:rsidRDefault="007C3E92" w:rsidP="00BF67B4">
      <w:pPr>
        <w:pStyle w:val="13"/>
        <w:widowControl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корректировать у</w:t>
      </w:r>
      <w:r w:rsidR="008A2D70" w:rsidRPr="00BF67B4">
        <w:rPr>
          <w:rFonts w:cs="Times New Roman"/>
          <w:sz w:val="28"/>
          <w:szCs w:val="28"/>
        </w:rPr>
        <w:t>слепых и</w:t>
      </w:r>
      <w:r w:rsidRPr="00BF67B4">
        <w:rPr>
          <w:rFonts w:cs="Times New Roman"/>
          <w:sz w:val="28"/>
          <w:szCs w:val="28"/>
        </w:rPr>
        <w:t xml:space="preserve"> слабовидящих обучающихся индивидуальные пробелы в знаниях, умениях, навыках.</w:t>
      </w:r>
    </w:p>
    <w:p w14:paraId="194E0D37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Общая характеристика предмета</w:t>
      </w:r>
    </w:p>
    <w:p w14:paraId="625DB445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14:paraId="3FD9AB3C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Программа начального обучения математике предусматривает увеличение подготовительного периода. В содержание обучения математике включён материал, направленный на обогащение сенсорного опыта и овладение</w:t>
      </w:r>
      <w:r w:rsidR="008A2D70" w:rsidRPr="00BF67B4">
        <w:rPr>
          <w:sz w:val="28"/>
          <w:szCs w:val="28"/>
        </w:rPr>
        <w:t>слепыми и</w:t>
      </w:r>
      <w:r w:rsidRPr="00BF67B4">
        <w:rPr>
          <w:sz w:val="28"/>
          <w:szCs w:val="28"/>
        </w:rPr>
        <w:t xml:space="preserve"> слабовидящими обучающимися ориентировочным навыкам в микро- и макро- пространстве. Большое внимание уделяется </w:t>
      </w:r>
      <w:r w:rsidRPr="00BF67B4">
        <w:rPr>
          <w:sz w:val="28"/>
          <w:szCs w:val="28"/>
        </w:rPr>
        <w:lastRenderedPageBreak/>
        <w:t xml:space="preserve">формированию конкретных представлений о величине, форме, количестве, пространственном положении предметов и чертёжно-измерительных действий. </w:t>
      </w:r>
    </w:p>
    <w:p w14:paraId="1C8AF36B" w14:textId="77777777" w:rsidR="007C3E92" w:rsidRPr="00BF67B4" w:rsidRDefault="007C3E92" w:rsidP="00BF67B4">
      <w:pPr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В программе по обучению математике для начальных классов школ </w:t>
      </w:r>
      <w:r w:rsidR="008A2D70" w:rsidRPr="00BF67B4">
        <w:rPr>
          <w:sz w:val="28"/>
          <w:szCs w:val="28"/>
        </w:rPr>
        <w:t xml:space="preserve">слепых и </w:t>
      </w:r>
      <w:r w:rsidRPr="00BF67B4">
        <w:rPr>
          <w:sz w:val="28"/>
          <w:szCs w:val="28"/>
        </w:rPr>
        <w:t xml:space="preserve">слабовидящих особое внимание уделяется выработке навыков устного счёта, которые важны для дальнейшего овладения математическими знаниями. </w:t>
      </w:r>
    </w:p>
    <w:p w14:paraId="19A90273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Данный курс предполагает развитие у обучающихся компенсаторных способов деятельности в учебно-познавательном процессе.</w:t>
      </w:r>
    </w:p>
    <w:p w14:paraId="03CFC08F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Содержаниеобучения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14:paraId="541AEC10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 связи с тем, что получение начального образования пролонгировано на 5 лет, темы «Дециметр», «Числа второго десятка», «Сложение и вычитание в пределах 20» перенесены во второй класс.</w:t>
      </w:r>
    </w:p>
    <w:p w14:paraId="27DF11E8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14:paraId="33BEC0EE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F67B4">
        <w:rPr>
          <w:sz w:val="28"/>
          <w:szCs w:val="28"/>
        </w:rPr>
        <w:t xml:space="preserve">Основа арифметического содержания –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r w:rsidR="008A2D70" w:rsidRPr="00BF67B4">
        <w:rPr>
          <w:sz w:val="28"/>
          <w:szCs w:val="28"/>
        </w:rPr>
        <w:t>Обу</w:t>
      </w:r>
      <w:r w:rsidRPr="00BF67B4">
        <w:rPr>
          <w:sz w:val="28"/>
          <w:szCs w:val="28"/>
        </w:rPr>
        <w:t>ча</w:t>
      </w:r>
      <w:r w:rsidR="008A2D70" w:rsidRPr="00BF67B4">
        <w:rPr>
          <w:sz w:val="28"/>
          <w:szCs w:val="28"/>
        </w:rPr>
        <w:t>ю</w:t>
      </w:r>
      <w:r w:rsidRPr="00BF67B4">
        <w:rPr>
          <w:sz w:val="28"/>
          <w:szCs w:val="28"/>
        </w:rPr>
        <w:t xml:space="preserve">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14:paraId="37FC4786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14:paraId="6450AA15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</w:t>
      </w:r>
      <w:r w:rsidRPr="00BF67B4">
        <w:rPr>
          <w:sz w:val="28"/>
          <w:szCs w:val="28"/>
        </w:rPr>
        <w:lastRenderedPageBreak/>
        <w:t>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14:paraId="0599CFA2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14:paraId="78BF31D2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14:paraId="59E7396D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14:paraId="1692F96B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14:paraId="1F774A27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="008A2D70" w:rsidRPr="00BF67B4">
        <w:rPr>
          <w:sz w:val="28"/>
          <w:szCs w:val="28"/>
        </w:rPr>
        <w:t>Обу</w:t>
      </w:r>
      <w:r w:rsidRPr="00BF67B4">
        <w:rPr>
          <w:sz w:val="28"/>
          <w:szCs w:val="28"/>
        </w:rPr>
        <w:t>ча</w:t>
      </w:r>
      <w:r w:rsidR="008A2D70" w:rsidRPr="00BF67B4">
        <w:rPr>
          <w:sz w:val="28"/>
          <w:szCs w:val="28"/>
        </w:rPr>
        <w:t>ю</w:t>
      </w:r>
      <w:r w:rsidRPr="00BF67B4">
        <w:rPr>
          <w:sz w:val="28"/>
          <w:szCs w:val="28"/>
        </w:rPr>
        <w:t>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14:paraId="3E646A33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lastRenderedPageBreak/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14:paraId="2D4AEA90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b/>
          <w:bCs/>
          <w:sz w:val="28"/>
          <w:szCs w:val="28"/>
        </w:rPr>
        <w:t>Предметное содержание</w:t>
      </w:r>
      <w:r w:rsidRPr="00BF67B4">
        <w:rPr>
          <w:sz w:val="28"/>
          <w:szCs w:val="28"/>
        </w:rPr>
        <w:t xml:space="preserve">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14:paraId="2E156D75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 </w:t>
      </w:r>
    </w:p>
    <w:p w14:paraId="0714DE80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14:paraId="46A8826E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14:paraId="49A09D10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В процессе освоения программного материала младшие слабовидящие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</w:t>
      </w:r>
      <w:r w:rsidRPr="00BF67B4">
        <w:rPr>
          <w:sz w:val="28"/>
          <w:szCs w:val="28"/>
        </w:rPr>
        <w:lastRenderedPageBreak/>
        <w:t>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14:paraId="31B64641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14:paraId="38B2047B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14:paraId="2062A67F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14:paraId="039A1861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14:paraId="49A5E43B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Обучение младших</w:t>
      </w:r>
      <w:r w:rsidR="008A2D70" w:rsidRPr="00BF67B4">
        <w:rPr>
          <w:sz w:val="28"/>
          <w:szCs w:val="28"/>
        </w:rPr>
        <w:t>слепых и</w:t>
      </w:r>
      <w:r w:rsidRPr="00BF67B4">
        <w:rPr>
          <w:sz w:val="28"/>
          <w:szCs w:val="28"/>
        </w:rPr>
        <w:t xml:space="preserve"> слабовидящих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14:paraId="7C317E9A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14:paraId="11D2CB9D" w14:textId="77777777" w:rsidR="007C3E92" w:rsidRPr="00BF67B4" w:rsidRDefault="007C3E92" w:rsidP="00BF67B4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lastRenderedPageBreak/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14:paraId="5EDA0EA4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F67B4">
        <w:rPr>
          <w:b/>
          <w:sz w:val="28"/>
          <w:szCs w:val="28"/>
        </w:rPr>
        <w:t>Основной формой обучения</w:t>
      </w:r>
      <w:r w:rsidRPr="00BF67B4">
        <w:rPr>
          <w:sz w:val="28"/>
          <w:szCs w:val="28"/>
        </w:rPr>
        <w:t xml:space="preserve"> является урок. На уроках предусматривается использование различных наглядных средств обучения (модели, муляжи, макеты, геометрический материал). Овладение математическими представлениями происходит в процессе предметно-практической деятельности (оперирования счетным материалом, чертежно-измерительными инструментами) и действий с числами.</w:t>
      </w:r>
    </w:p>
    <w:p w14:paraId="6E7083CA" w14:textId="77777777" w:rsidR="007C3E92" w:rsidRPr="00BF67B4" w:rsidRDefault="007C3E92" w:rsidP="00BF67B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Распределение времени на прохождение программного материала дается ориентировочно.</w:t>
      </w:r>
    </w:p>
    <w:p w14:paraId="6D7CD0E5" w14:textId="77777777" w:rsidR="007C3E92" w:rsidRPr="00BF67B4" w:rsidRDefault="007C3E92" w:rsidP="00BF67B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 xml:space="preserve">Формы проведения занятий </w:t>
      </w:r>
    </w:p>
    <w:p w14:paraId="6866CC69" w14:textId="77777777" w:rsidR="007C3E92" w:rsidRPr="00BF67B4" w:rsidRDefault="007C3E92" w:rsidP="00BF67B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Безусловно, при организации занятий со слабовидящими </w:t>
      </w:r>
      <w:r w:rsidR="009B4187">
        <w:rPr>
          <w:sz w:val="28"/>
          <w:szCs w:val="28"/>
        </w:rPr>
        <w:t>об</w:t>
      </w:r>
      <w:r w:rsidRPr="00BF67B4">
        <w:rPr>
          <w:sz w:val="28"/>
          <w:szCs w:val="28"/>
        </w:rPr>
        <w:t>уча</w:t>
      </w:r>
      <w:r w:rsidR="009B4187">
        <w:rPr>
          <w:sz w:val="28"/>
          <w:szCs w:val="28"/>
        </w:rPr>
        <w:t>ю</w:t>
      </w:r>
      <w:r w:rsidRPr="00BF67B4">
        <w:rPr>
          <w:sz w:val="28"/>
          <w:szCs w:val="28"/>
        </w:rPr>
        <w:t xml:space="preserve">щимися ведущей формой проведения занятий является фронтальное занятие, но большое внимание уделяется индивидуальной и групповой работе. Занятия проводятся с учётом возрастных особенностей, имеющихся навыков познавательной деятельности и степени готовности к работе в коллективе. Кроме этого, в процессе обучения должно учитываться состояние зрительных функций обучающихся, наличие и характер сопутствующих заболеваний, состояние слуха, опорно-двигательного аппарата, эмоционально-волевой сферы.   </w:t>
      </w:r>
    </w:p>
    <w:p w14:paraId="4ABCD5A6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 xml:space="preserve">Место учебного предмета «Математика» в учебном плане </w:t>
      </w:r>
    </w:p>
    <w:p w14:paraId="495D24A9" w14:textId="77777777" w:rsidR="007C3E92" w:rsidRPr="00BF67B4" w:rsidRDefault="007C3E92" w:rsidP="00BF67B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F67B4">
        <w:rPr>
          <w:sz w:val="28"/>
          <w:szCs w:val="28"/>
        </w:rPr>
        <w:t xml:space="preserve">На обучение математике выделяются часы учебного плана: 132 часа (4 ч в неделю, 33 учебные недели). </w:t>
      </w:r>
    </w:p>
    <w:p w14:paraId="15543BB1" w14:textId="77777777" w:rsidR="009B4187" w:rsidRDefault="009B4187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5B82B60A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408E7513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342E32C5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6B5E7360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217D127A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563A9BAD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21730F05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5613FE1E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5808B3CB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60E645FD" w14:textId="77777777" w:rsidR="00E84CBA" w:rsidRDefault="00E84CBA" w:rsidP="00E84CBA">
      <w:pPr>
        <w:shd w:val="clear" w:color="auto" w:fill="FFFFFF"/>
        <w:tabs>
          <w:tab w:val="left" w:pos="709"/>
        </w:tabs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</w:t>
      </w:r>
      <w:r w:rsidRPr="00E84CBA">
        <w:rPr>
          <w:b/>
          <w:sz w:val="28"/>
          <w:szCs w:val="28"/>
        </w:rPr>
        <w:t xml:space="preserve"> </w:t>
      </w:r>
      <w:r w:rsidRPr="00BF67B4">
        <w:rPr>
          <w:b/>
          <w:sz w:val="28"/>
          <w:szCs w:val="28"/>
        </w:rPr>
        <w:t>изучения учебного предмета</w:t>
      </w:r>
    </w:p>
    <w:p w14:paraId="7D17F38B" w14:textId="77777777" w:rsidR="00E84CBA" w:rsidRDefault="00E84CBA" w:rsidP="00BF67B4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sz w:val="28"/>
          <w:szCs w:val="28"/>
        </w:rPr>
      </w:pPr>
    </w:p>
    <w:p w14:paraId="1AE70646" w14:textId="77777777" w:rsidR="007C3E92" w:rsidRPr="00BF67B4" w:rsidRDefault="007C3E92" w:rsidP="00BF67B4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F67B4">
        <w:rPr>
          <w:b/>
          <w:i/>
          <w:sz w:val="28"/>
          <w:szCs w:val="28"/>
        </w:rPr>
        <w:t>Личностными результатами</w:t>
      </w:r>
      <w:r w:rsidRPr="00BF67B4">
        <w:rPr>
          <w:sz w:val="28"/>
          <w:szCs w:val="28"/>
        </w:rPr>
        <w:t xml:space="preserve"> изучения предмета проявляются в следующих достижениях:</w:t>
      </w:r>
    </w:p>
    <w:p w14:paraId="2BE858C3" w14:textId="77777777" w:rsidR="007C3E92" w:rsidRPr="00BF67B4" w:rsidRDefault="007C3E92" w:rsidP="00BF67B4">
      <w:pPr>
        <w:numPr>
          <w:ilvl w:val="0"/>
          <w:numId w:val="3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осознание необходимости положительной мотивации к учебно-познавательной деятельности и личностного смысла учения, которые базируются на необходимости постоянного расширения знаний для решения учебных задач и на интересе к учебному предмету «Математика»;</w:t>
      </w:r>
    </w:p>
    <w:p w14:paraId="0BA20690" w14:textId="77777777" w:rsidR="007C3E92" w:rsidRPr="00BF67B4" w:rsidRDefault="007C3E92" w:rsidP="00BF67B4">
      <w:pPr>
        <w:numPr>
          <w:ilvl w:val="0"/>
          <w:numId w:val="3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понимание смысл выполнения самоконтроля и самооценки результатов своей учебной деятельности и того, что успех учебной деятельности в значительной мере зависит от самого обучающегося;</w:t>
      </w:r>
    </w:p>
    <w:p w14:paraId="61E26DFE" w14:textId="77777777" w:rsidR="007C3E92" w:rsidRPr="00BF67B4" w:rsidRDefault="007C3E92" w:rsidP="00BF67B4">
      <w:pPr>
        <w:numPr>
          <w:ilvl w:val="0"/>
          <w:numId w:val="3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овладение начальными представлениями о математических способах познания мира; о целостности окружающего мира.</w:t>
      </w:r>
    </w:p>
    <w:p w14:paraId="46A2A581" w14:textId="77777777" w:rsidR="00D30653" w:rsidRDefault="00D30653" w:rsidP="00E84CBA">
      <w:pPr>
        <w:tabs>
          <w:tab w:val="left" w:pos="709"/>
        </w:tabs>
        <w:contextualSpacing/>
        <w:jc w:val="both"/>
        <w:rPr>
          <w:b/>
          <w:i/>
          <w:sz w:val="28"/>
          <w:szCs w:val="28"/>
        </w:rPr>
      </w:pPr>
    </w:p>
    <w:p w14:paraId="68B425D8" w14:textId="77777777" w:rsidR="007C3E92" w:rsidRPr="00BF67B4" w:rsidRDefault="007C3E92" w:rsidP="00BF67B4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F67B4">
        <w:rPr>
          <w:b/>
          <w:i/>
          <w:sz w:val="28"/>
          <w:szCs w:val="28"/>
        </w:rPr>
        <w:t>Метапредметными</w:t>
      </w:r>
      <w:r w:rsidRPr="00BF67B4">
        <w:rPr>
          <w:sz w:val="28"/>
          <w:szCs w:val="28"/>
        </w:rPr>
        <w:t>результатами изучения курса является формирование универсальных учебных действий (УУД).</w:t>
      </w:r>
    </w:p>
    <w:p w14:paraId="621CC375" w14:textId="77777777" w:rsidR="007C3E92" w:rsidRPr="00BF67B4" w:rsidRDefault="007C3E92" w:rsidP="00BF67B4">
      <w:pPr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Регулятивные УУД:</w:t>
      </w:r>
    </w:p>
    <w:p w14:paraId="0483403E" w14:textId="77777777" w:rsidR="007C3E92" w:rsidRPr="00BF67B4" w:rsidRDefault="007C3E92" w:rsidP="00BF67B4">
      <w:pPr>
        <w:numPr>
          <w:ilvl w:val="0"/>
          <w:numId w:val="44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понимать и принимать учебную задачу, поставленную учителем на разных этапах обучения;</w:t>
      </w:r>
    </w:p>
    <w:p w14:paraId="3A442ABE" w14:textId="77777777" w:rsidR="007C3E92" w:rsidRPr="00BF67B4" w:rsidRDefault="007C3E92" w:rsidP="00BF67B4">
      <w:pPr>
        <w:numPr>
          <w:ilvl w:val="0"/>
          <w:numId w:val="44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понимать и принимать предложенные учителем способы решения учебной задачи;</w:t>
      </w:r>
    </w:p>
    <w:p w14:paraId="642898E8" w14:textId="77777777" w:rsidR="007C3E92" w:rsidRPr="00BF67B4" w:rsidRDefault="007C3E92" w:rsidP="00BF67B4">
      <w:pPr>
        <w:numPr>
          <w:ilvl w:val="0"/>
          <w:numId w:val="44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принимать план действий для решения несложных учебных задач и следовать ему;</w:t>
      </w:r>
    </w:p>
    <w:p w14:paraId="047EECFA" w14:textId="77777777" w:rsidR="007C3E92" w:rsidRPr="00BF67B4" w:rsidRDefault="007C3E92" w:rsidP="00BF67B4">
      <w:pPr>
        <w:numPr>
          <w:ilvl w:val="0"/>
          <w:numId w:val="44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выполнять под руководством учителя учебные действия решения математических задач (в том числе логические и алгоритмические);</w:t>
      </w:r>
    </w:p>
    <w:p w14:paraId="1455ED7E" w14:textId="77777777" w:rsidR="007C3E92" w:rsidRPr="00BF67B4" w:rsidRDefault="007C3E92" w:rsidP="00BF67B4">
      <w:pPr>
        <w:numPr>
          <w:ilvl w:val="0"/>
          <w:numId w:val="44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планировать свои действия в соответствии с познавательной задачей и условиями её реализации, в том числе во внутреннем плане;</w:t>
      </w:r>
    </w:p>
    <w:p w14:paraId="3F84B6DE" w14:textId="77777777" w:rsidR="007C3E92" w:rsidRPr="00BF67B4" w:rsidRDefault="007C3E92" w:rsidP="00BF67B4">
      <w:pPr>
        <w:numPr>
          <w:ilvl w:val="0"/>
          <w:numId w:val="44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осознавать результат учебных действий под руководством учителя описывать результаты действий, используя изученные математические термины;</w:t>
      </w:r>
    </w:p>
    <w:p w14:paraId="6168300C" w14:textId="77777777" w:rsidR="007C3E92" w:rsidRPr="00BF67B4" w:rsidRDefault="007C3E92" w:rsidP="00BF67B4">
      <w:pPr>
        <w:numPr>
          <w:ilvl w:val="0"/>
          <w:numId w:val="44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осуществлять под руководством учителя пошаговый контроль своих действий.</w:t>
      </w:r>
    </w:p>
    <w:p w14:paraId="75082E8C" w14:textId="77777777" w:rsidR="007C3E92" w:rsidRPr="00BF67B4" w:rsidRDefault="007C3E92" w:rsidP="00BF67B4">
      <w:pPr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Познавательные УУД:</w:t>
      </w:r>
    </w:p>
    <w:p w14:paraId="55EEAA2B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ориентироваться в тетради, на наборном полотне, фланелеграфе, странице учебника, парте;</w:t>
      </w:r>
    </w:p>
    <w:p w14:paraId="40031075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ориентироваться в материале учебника, находить нужную информацию по заданию учителя;</w:t>
      </w:r>
    </w:p>
    <w:p w14:paraId="509B345E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зрительно рассматривать объекты, геометрические фигуры, рисунки в определённой последовательности;</w:t>
      </w:r>
    </w:p>
    <w:p w14:paraId="6D34C825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lastRenderedPageBreak/>
        <w:t>выбирать основания для классификации объектов и проводить их классификацию по форме, величине, цвету по заданному или установленному признаку;</w:t>
      </w:r>
    </w:p>
    <w:p w14:paraId="1CEF3705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осуществлять синтез как составление целого из частей;</w:t>
      </w:r>
    </w:p>
    <w:p w14:paraId="201E6CCC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строить несложные цепочки логических рассуждений;</w:t>
      </w:r>
    </w:p>
    <w:p w14:paraId="4A408781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понимать и строить простые модели математических понятий и использовать их при решении текстовых задач;</w:t>
      </w:r>
    </w:p>
    <w:p w14:paraId="289B3EF3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сравнивать и классифицировать (например, предметы, числа, геометрические фигуры) по существенному основанию;</w:t>
      </w:r>
    </w:p>
    <w:p w14:paraId="66CAB702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находить и читать, представленную разными способами информацию (учебник, справочник, аудиоматериалы).</w:t>
      </w:r>
    </w:p>
    <w:p w14:paraId="09DBB38D" w14:textId="77777777" w:rsidR="007C3E92" w:rsidRPr="00BF67B4" w:rsidRDefault="007C3E92" w:rsidP="00BF67B4">
      <w:pPr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Коммуникативные УУД:</w:t>
      </w:r>
    </w:p>
    <w:p w14:paraId="4C83EA4F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воспринимать «образ Я» как субъекта учебной деятельности;</w:t>
      </w:r>
    </w:p>
    <w:p w14:paraId="7BC0BA7A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принимать участие в работе в паре и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14:paraId="2BBEDC19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задавать вопросы и отвечать на вопросы учителя, одноклассников;</w:t>
      </w:r>
    </w:p>
    <w:p w14:paraId="540E75A3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применять математические знания и использовать математическую речь в повседневной жизни;</w:t>
      </w:r>
    </w:p>
    <w:p w14:paraId="49C3BDCA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слушать и понимать речь других;</w:t>
      </w:r>
    </w:p>
    <w:p w14:paraId="7554C479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взаимодействовать с партнёрами в системе координат: «слабовидящий – слабовидящий», «слабовидящий-  нормально видящий» при решении математических и практических задач;</w:t>
      </w:r>
    </w:p>
    <w:p w14:paraId="50024AD8" w14:textId="77777777" w:rsidR="007C3E92" w:rsidRPr="00BF67B4" w:rsidRDefault="007C3E92" w:rsidP="00BF67B4">
      <w:pPr>
        <w:numPr>
          <w:ilvl w:val="0"/>
          <w:numId w:val="45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договариваться с одноклассниками совместно с учителем о правилах поведения и общения и следовать им.</w:t>
      </w:r>
    </w:p>
    <w:p w14:paraId="02FE2819" w14:textId="77777777" w:rsidR="007C3E92" w:rsidRPr="00BF67B4" w:rsidRDefault="007C3E92" w:rsidP="00BF67B4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F67B4">
        <w:rPr>
          <w:b/>
          <w:i/>
          <w:sz w:val="28"/>
          <w:szCs w:val="28"/>
        </w:rPr>
        <w:t>Предметными</w:t>
      </w:r>
      <w:r w:rsidR="009B4187">
        <w:rPr>
          <w:b/>
          <w:i/>
          <w:sz w:val="28"/>
          <w:szCs w:val="28"/>
        </w:rPr>
        <w:t xml:space="preserve"> </w:t>
      </w:r>
      <w:r w:rsidRPr="00BF67B4">
        <w:rPr>
          <w:sz w:val="28"/>
          <w:szCs w:val="28"/>
        </w:rPr>
        <w:t>результатами изучения предмета «Математика» на начальной ступени обучения является сформированность следующих умений:</w:t>
      </w:r>
    </w:p>
    <w:p w14:paraId="6B550293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Числа и величины:</w:t>
      </w:r>
    </w:p>
    <w:p w14:paraId="3750A3C9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считать различные объекты (предметы, звуки, движения, слоги, слова, рельефные картинки и т.п.) и устанавливать порядковый номер того или иного предмета, изображения при указанном порядке счёта;</w:t>
      </w:r>
    </w:p>
    <w:p w14:paraId="2BA83375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читать, записывать цифры, знаки в тетради в крупную клетку &lt;, &gt;,  =;</w:t>
      </w:r>
    </w:p>
    <w:p w14:paraId="6ECAD662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пользоваться знаками и обозначениями: +, -, =, &lt;, &gt;, 1, 2, 3, 4, 5, 6, 7, 8, 9, 10;</w:t>
      </w:r>
    </w:p>
    <w:p w14:paraId="768F675B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сравнивать и упорядочивать числа в пределах 20;</w:t>
      </w:r>
    </w:p>
    <w:p w14:paraId="767D14B4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объяснять, как образуются числа в натуральном ряду, знать место числа 0; объяснять, как образуются числа </w:t>
      </w:r>
      <w:r w:rsidRPr="00BF67B4">
        <w:rPr>
          <w:rFonts w:cs="Times New Roman"/>
          <w:sz w:val="28"/>
          <w:szCs w:val="28"/>
        </w:rPr>
        <w:lastRenderedPageBreak/>
        <w:t>второго десятка из одного десятка и нескольких единиц, и что обозначает каждая цифра в их записи;</w:t>
      </w:r>
    </w:p>
    <w:p w14:paraId="379026F7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выполнять действия на основе знаний о нумерации: 15+1, 18-1, 10+6, 12-10, 14-4;</w:t>
      </w:r>
    </w:p>
    <w:p w14:paraId="3033A906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20), и продолжать её;</w:t>
      </w:r>
    </w:p>
    <w:p w14:paraId="48E8161C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выполнять классификацию чисел по заданному или самостоятельно установленному признаку;</w:t>
      </w:r>
    </w:p>
    <w:p w14:paraId="0AA4FC3A" w14:textId="77777777" w:rsidR="00CD59F8" w:rsidRPr="00BF67B4" w:rsidRDefault="00CD59F8" w:rsidP="00BF67B4">
      <w:pPr>
        <w:pStyle w:val="aa"/>
        <w:numPr>
          <w:ilvl w:val="0"/>
          <w:numId w:val="7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читать и записывать значение величины длины, используя изученные единицы измерения этой величины (сантиметр, дециметр) и соотношение между ними: 1дм – 10 см.</w:t>
      </w:r>
    </w:p>
    <w:p w14:paraId="766CFE8E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Арифметические действия. Сложение и вычитание:</w:t>
      </w:r>
    </w:p>
    <w:p w14:paraId="4E6E8459" w14:textId="77777777" w:rsidR="00CD59F8" w:rsidRPr="00BF67B4" w:rsidRDefault="00CD59F8" w:rsidP="00BF67B4">
      <w:pPr>
        <w:pStyle w:val="aa"/>
        <w:numPr>
          <w:ilvl w:val="0"/>
          <w:numId w:val="7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понимать смысл арифметических действий </w:t>
      </w:r>
      <w:r w:rsidRPr="00BF67B4">
        <w:rPr>
          <w:rFonts w:cs="Times New Roman"/>
          <w:i/>
          <w:sz w:val="28"/>
          <w:szCs w:val="28"/>
        </w:rPr>
        <w:t xml:space="preserve">сложение </w:t>
      </w:r>
      <w:r w:rsidRPr="00BF67B4">
        <w:rPr>
          <w:rFonts w:cs="Times New Roman"/>
          <w:sz w:val="28"/>
          <w:szCs w:val="28"/>
        </w:rPr>
        <w:t>и</w:t>
      </w:r>
      <w:r w:rsidRPr="00BF67B4">
        <w:rPr>
          <w:rFonts w:cs="Times New Roman"/>
          <w:i/>
          <w:sz w:val="28"/>
          <w:szCs w:val="28"/>
        </w:rPr>
        <w:t xml:space="preserve"> вычитание</w:t>
      </w:r>
      <w:r w:rsidRPr="00BF67B4">
        <w:rPr>
          <w:rFonts w:cs="Times New Roman"/>
          <w:sz w:val="28"/>
          <w:szCs w:val="28"/>
        </w:rPr>
        <w:t xml:space="preserve">, отражать это на схемах и в математических записях с использованием знаков действий и знака равенства; </w:t>
      </w:r>
    </w:p>
    <w:p w14:paraId="00D8206E" w14:textId="77777777" w:rsidR="006454DE" w:rsidRPr="00BF67B4" w:rsidRDefault="00CD59F8" w:rsidP="00BF67B4">
      <w:pPr>
        <w:pStyle w:val="aa"/>
        <w:numPr>
          <w:ilvl w:val="0"/>
          <w:numId w:val="7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выполнять </w:t>
      </w:r>
      <w:r w:rsidRPr="00BF67B4">
        <w:rPr>
          <w:rFonts w:cs="Times New Roman"/>
          <w:i/>
          <w:sz w:val="28"/>
          <w:szCs w:val="28"/>
        </w:rPr>
        <w:t xml:space="preserve">сложение </w:t>
      </w:r>
      <w:r w:rsidRPr="00BF67B4">
        <w:rPr>
          <w:rFonts w:cs="Times New Roman"/>
          <w:sz w:val="28"/>
          <w:szCs w:val="28"/>
        </w:rPr>
        <w:t>и</w:t>
      </w:r>
      <w:r w:rsidRPr="00BF67B4">
        <w:rPr>
          <w:rFonts w:cs="Times New Roman"/>
          <w:i/>
          <w:sz w:val="28"/>
          <w:szCs w:val="28"/>
        </w:rPr>
        <w:t xml:space="preserve"> вычитание</w:t>
      </w:r>
      <w:r w:rsidRPr="00BF67B4">
        <w:rPr>
          <w:rFonts w:cs="Times New Roman"/>
          <w:sz w:val="28"/>
          <w:szCs w:val="28"/>
        </w:rPr>
        <w:t>, используя общий приём прибавления (вычитания) по частям; выполнять сложение с применением переместительного свойства сложения;</w:t>
      </w:r>
    </w:p>
    <w:p w14:paraId="7E60C41E" w14:textId="77777777" w:rsidR="00CD59F8" w:rsidRPr="00BF67B4" w:rsidRDefault="00CD59F8" w:rsidP="00BF67B4">
      <w:pPr>
        <w:pStyle w:val="aa"/>
        <w:numPr>
          <w:ilvl w:val="0"/>
          <w:numId w:val="7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вы</w:t>
      </w:r>
      <w:r w:rsidR="00766278" w:rsidRPr="00BF67B4">
        <w:rPr>
          <w:rFonts w:cs="Times New Roman"/>
          <w:sz w:val="28"/>
          <w:szCs w:val="28"/>
        </w:rPr>
        <w:t>полнять</w:t>
      </w:r>
      <w:r w:rsidRPr="00BF67B4">
        <w:rPr>
          <w:rFonts w:cs="Times New Roman"/>
          <w:sz w:val="28"/>
          <w:szCs w:val="28"/>
        </w:rPr>
        <w:t xml:space="preserve"> вычитание с использованием знания состава чисел двух слагаемых и взаимосвязи между сложением и вычитанием (в пределах 10);</w:t>
      </w:r>
    </w:p>
    <w:p w14:paraId="6150C0E3" w14:textId="77777777" w:rsidR="00CD59F8" w:rsidRPr="00BF67B4" w:rsidRDefault="00CD59F8" w:rsidP="00BF67B4">
      <w:pPr>
        <w:pStyle w:val="aa"/>
        <w:numPr>
          <w:ilvl w:val="0"/>
          <w:numId w:val="7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знать результаты прибавления к любому однозначному числу 0, 1, 2, 3, 4; </w:t>
      </w:r>
    </w:p>
    <w:p w14:paraId="7204B1EF" w14:textId="77777777" w:rsidR="00CD59F8" w:rsidRPr="00BF67B4" w:rsidRDefault="00CD59F8" w:rsidP="00BF67B4">
      <w:pPr>
        <w:pStyle w:val="aa"/>
        <w:numPr>
          <w:ilvl w:val="0"/>
          <w:numId w:val="7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знать устную и письменную нумерацию чисел в пределах 20;</w:t>
      </w:r>
    </w:p>
    <w:p w14:paraId="392B0620" w14:textId="77777777" w:rsidR="00CD59F8" w:rsidRPr="00BF67B4" w:rsidRDefault="00CD59F8" w:rsidP="00BF67B4">
      <w:pPr>
        <w:pStyle w:val="aa"/>
        <w:numPr>
          <w:ilvl w:val="0"/>
          <w:numId w:val="7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выполнять сложение и вычитание натуральных чисел в пределах 20;</w:t>
      </w:r>
    </w:p>
    <w:p w14:paraId="4296CD78" w14:textId="77777777" w:rsidR="00CD59F8" w:rsidRPr="00BF67B4" w:rsidRDefault="00CD59F8" w:rsidP="00BF67B4">
      <w:pPr>
        <w:pStyle w:val="aa"/>
        <w:numPr>
          <w:ilvl w:val="0"/>
          <w:numId w:val="7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объяснять приём сложения (вычитания) с переходом через разряд в пределах 20.</w:t>
      </w:r>
    </w:p>
    <w:p w14:paraId="2E555840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Работа с текстовыми задачами:</w:t>
      </w:r>
    </w:p>
    <w:p w14:paraId="1B27590F" w14:textId="77777777" w:rsidR="00CD59F8" w:rsidRPr="00BF67B4" w:rsidRDefault="00CD59F8" w:rsidP="00BF67B4">
      <w:pPr>
        <w:pStyle w:val="aa"/>
        <w:numPr>
          <w:ilvl w:val="0"/>
          <w:numId w:val="7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составлять по серии рисунков рассказ с использованием математических терминов;</w:t>
      </w:r>
    </w:p>
    <w:p w14:paraId="4F9044B4" w14:textId="77777777" w:rsidR="00CD59F8" w:rsidRPr="00BF67B4" w:rsidRDefault="00CD59F8" w:rsidP="00BF67B4">
      <w:pPr>
        <w:pStyle w:val="aa"/>
        <w:numPr>
          <w:ilvl w:val="0"/>
          <w:numId w:val="7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отличать текстовую задачу от рассказа, дополнять текст до задачи, вносить нужные изменения;</w:t>
      </w:r>
    </w:p>
    <w:p w14:paraId="6CA88654" w14:textId="77777777" w:rsidR="00CD59F8" w:rsidRPr="00BF67B4" w:rsidRDefault="00CD59F8" w:rsidP="00BF67B4">
      <w:pPr>
        <w:pStyle w:val="aa"/>
        <w:numPr>
          <w:ilvl w:val="0"/>
          <w:numId w:val="7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устанавливать зависимости между данными, представленными в задаче, и искомым, отражать её на моделях, выбирать и объяснять арифметическое действие для решения задачи;</w:t>
      </w:r>
    </w:p>
    <w:p w14:paraId="183635A9" w14:textId="77777777" w:rsidR="00CD59F8" w:rsidRPr="00BF67B4" w:rsidRDefault="00CD59F8" w:rsidP="00BF67B4">
      <w:pPr>
        <w:pStyle w:val="aa"/>
        <w:numPr>
          <w:ilvl w:val="0"/>
          <w:numId w:val="7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составлять задачу по рисунку в учебнике, на карточке, по схеме, по решению;</w:t>
      </w:r>
    </w:p>
    <w:p w14:paraId="72B552A8" w14:textId="77777777" w:rsidR="00CD59F8" w:rsidRPr="00BF67B4" w:rsidRDefault="00CD59F8" w:rsidP="00BF67B4">
      <w:pPr>
        <w:pStyle w:val="aa"/>
        <w:numPr>
          <w:ilvl w:val="0"/>
          <w:numId w:val="7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решать задачи (в 1 действие), в том числе и задачи практического содержания.</w:t>
      </w:r>
    </w:p>
    <w:p w14:paraId="3130F510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Пространственные отношения. Геометрические фигуры:</w:t>
      </w:r>
    </w:p>
    <w:p w14:paraId="3E362E5F" w14:textId="77777777" w:rsidR="00CD59F8" w:rsidRPr="00BF67B4" w:rsidRDefault="00CD59F8" w:rsidP="00BF67B4">
      <w:pPr>
        <w:pStyle w:val="aa"/>
        <w:numPr>
          <w:ilvl w:val="0"/>
          <w:numId w:val="7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уметь располагать предметы на плоскости в заданном по отношению друг к другу положении;</w:t>
      </w:r>
    </w:p>
    <w:p w14:paraId="3F9DB7E5" w14:textId="77777777" w:rsidR="00CD59F8" w:rsidRPr="00BF67B4" w:rsidRDefault="00CD59F8" w:rsidP="00BF67B4">
      <w:pPr>
        <w:pStyle w:val="aa"/>
        <w:numPr>
          <w:ilvl w:val="0"/>
          <w:numId w:val="7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lastRenderedPageBreak/>
        <w:t>понимать смысл слов (слева, справа, вверху, внизу и др.), описывающих положение предметов на плоскости и пространстве, следовать инструкции, описывающей положение предмета на плоскости;</w:t>
      </w:r>
    </w:p>
    <w:p w14:paraId="20A4ADAD" w14:textId="77777777" w:rsidR="00CD59F8" w:rsidRPr="00BF67B4" w:rsidRDefault="00CD59F8" w:rsidP="00BF67B4">
      <w:pPr>
        <w:pStyle w:val="aa"/>
        <w:numPr>
          <w:ilvl w:val="0"/>
          <w:numId w:val="7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</w:p>
    <w:p w14:paraId="68A78562" w14:textId="77777777" w:rsidR="00CD59F8" w:rsidRPr="00BF67B4" w:rsidRDefault="00CD59F8" w:rsidP="00BF67B4">
      <w:pPr>
        <w:pStyle w:val="aa"/>
        <w:numPr>
          <w:ilvl w:val="0"/>
          <w:numId w:val="7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распознавать плоские и объемные геометрические фигуры: квадрат, треугольник, круг, эллипс, куб, шар, эллипсоид, прямоугольный параллелепипед (брусок), цилиндр, конус; отличать плоские геометрические фигуры от объёмных;</w:t>
      </w:r>
    </w:p>
    <w:p w14:paraId="7DB50200" w14:textId="77777777" w:rsidR="00CD59F8" w:rsidRPr="00BF67B4" w:rsidRDefault="00CD59F8" w:rsidP="00BF67B4">
      <w:pPr>
        <w:pStyle w:val="aa"/>
        <w:numPr>
          <w:ilvl w:val="0"/>
          <w:numId w:val="7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находить в окружающем предметы (части предметов), имеющие форму многоугольника (треугольника, четырёхугольника и т.д.) и круга;</w:t>
      </w:r>
    </w:p>
    <w:p w14:paraId="241AAE71" w14:textId="77777777" w:rsidR="00CD59F8" w:rsidRPr="00BF67B4" w:rsidRDefault="00CD59F8" w:rsidP="00BF67B4">
      <w:pPr>
        <w:pStyle w:val="aa"/>
        <w:numPr>
          <w:ilvl w:val="0"/>
          <w:numId w:val="7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распознавать, называть и изображать геометрические фигуры: точку, отрезок и прямую, ломанную линию, многоугольник, круг на листе бумаги, в тетради, из счётных палочек на столе, фланелеграфе;</w:t>
      </w:r>
    </w:p>
    <w:p w14:paraId="2EA2E305" w14:textId="77777777" w:rsidR="00CD59F8" w:rsidRPr="00BF67B4" w:rsidRDefault="00CD59F8" w:rsidP="00BF67B4">
      <w:pPr>
        <w:pStyle w:val="aa"/>
        <w:numPr>
          <w:ilvl w:val="0"/>
          <w:numId w:val="7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находить сходство и различия геометрических фигур (прямая, отрезок, луч).</w:t>
      </w:r>
    </w:p>
    <w:p w14:paraId="39EBF29C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BF67B4">
        <w:rPr>
          <w:i/>
          <w:sz w:val="28"/>
          <w:szCs w:val="28"/>
        </w:rPr>
        <w:t>Геометрические величины:</w:t>
      </w:r>
    </w:p>
    <w:p w14:paraId="2BC72290" w14:textId="77777777" w:rsidR="00CD59F8" w:rsidRPr="00BF67B4" w:rsidRDefault="00CD59F8" w:rsidP="00BF67B4">
      <w:pPr>
        <w:pStyle w:val="aa"/>
        <w:numPr>
          <w:ilvl w:val="0"/>
          <w:numId w:val="7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измерять с помощью линейки, условных мерок длину предмета, отрезка, используя изученные единицы длины </w:t>
      </w:r>
      <w:r w:rsidRPr="00BF67B4">
        <w:rPr>
          <w:rFonts w:cs="Times New Roman"/>
          <w:i/>
          <w:sz w:val="28"/>
          <w:szCs w:val="28"/>
        </w:rPr>
        <w:t xml:space="preserve">сантиметр </w:t>
      </w:r>
      <w:r w:rsidRPr="00BF67B4">
        <w:rPr>
          <w:rFonts w:cs="Times New Roman"/>
          <w:sz w:val="28"/>
          <w:szCs w:val="28"/>
        </w:rPr>
        <w:t xml:space="preserve">и </w:t>
      </w:r>
      <w:r w:rsidRPr="00BF67B4">
        <w:rPr>
          <w:rFonts w:cs="Times New Roman"/>
          <w:i/>
          <w:sz w:val="28"/>
          <w:szCs w:val="28"/>
        </w:rPr>
        <w:t xml:space="preserve">дециметр </w:t>
      </w:r>
      <w:r w:rsidRPr="00BF67B4">
        <w:rPr>
          <w:rFonts w:cs="Times New Roman"/>
          <w:sz w:val="28"/>
          <w:szCs w:val="28"/>
        </w:rPr>
        <w:t>и соотношения между ними;</w:t>
      </w:r>
    </w:p>
    <w:p w14:paraId="1185CAA1" w14:textId="77777777" w:rsidR="00CD59F8" w:rsidRPr="00BF67B4" w:rsidRDefault="00CD59F8" w:rsidP="00BF67B4">
      <w:pPr>
        <w:pStyle w:val="aa"/>
        <w:numPr>
          <w:ilvl w:val="0"/>
          <w:numId w:val="7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 xml:space="preserve">чертить отрезки заданной длины на листе бумаги, в тетради с помощью линейки; </w:t>
      </w:r>
    </w:p>
    <w:p w14:paraId="54BB2D92" w14:textId="77777777" w:rsidR="00CD59F8" w:rsidRPr="00BF67B4" w:rsidRDefault="00CD59F8" w:rsidP="00BF67B4">
      <w:pPr>
        <w:pStyle w:val="aa"/>
        <w:numPr>
          <w:ilvl w:val="0"/>
          <w:numId w:val="7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строить отрезок заданной длины с помощью линейки (в сантиметрах).</w:t>
      </w:r>
    </w:p>
    <w:p w14:paraId="2BD024E3" w14:textId="77777777" w:rsidR="00D94425" w:rsidRPr="00BF67B4" w:rsidRDefault="00D94425" w:rsidP="00BF67B4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14:paraId="6B23F30D" w14:textId="77777777" w:rsidR="004D25A8" w:rsidRPr="00BF67B4" w:rsidRDefault="004D25A8" w:rsidP="00BF67B4">
      <w:pPr>
        <w:tabs>
          <w:tab w:val="left" w:pos="709"/>
        </w:tabs>
        <w:jc w:val="both"/>
        <w:rPr>
          <w:sz w:val="28"/>
          <w:szCs w:val="28"/>
        </w:rPr>
      </w:pPr>
    </w:p>
    <w:p w14:paraId="5D302AB7" w14:textId="77777777" w:rsidR="004D25A8" w:rsidRDefault="004D25A8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1BE38506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02730928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1232EC12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46972C48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308AAA69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52B85955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0547EDE5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337E1FC4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0895772D" w14:textId="77777777" w:rsidR="00CB5F3C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909AC12" w14:textId="77777777" w:rsidR="00CB5F3C" w:rsidRPr="00BF67B4" w:rsidRDefault="00CB5F3C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331B2D9E" w14:textId="77777777" w:rsidR="00E84CBA" w:rsidRDefault="00E84CBA" w:rsidP="00E84CBA">
      <w:pPr>
        <w:pStyle w:val="aa"/>
        <w:tabs>
          <w:tab w:val="left" w:pos="709"/>
        </w:tabs>
        <w:ind w:left="70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</w:t>
      </w:r>
      <w:r w:rsidR="00A21F12" w:rsidRPr="00BF67B4">
        <w:rPr>
          <w:rFonts w:cs="Times New Roman"/>
          <w:b/>
          <w:sz w:val="28"/>
          <w:szCs w:val="28"/>
        </w:rPr>
        <w:t>Содержание учебного предмета</w:t>
      </w:r>
      <w:r w:rsidR="00D94425" w:rsidRPr="00BF67B4">
        <w:rPr>
          <w:rFonts w:cs="Times New Roman"/>
          <w:b/>
          <w:sz w:val="28"/>
          <w:szCs w:val="28"/>
        </w:rPr>
        <w:t xml:space="preserve"> </w:t>
      </w:r>
    </w:p>
    <w:p w14:paraId="34B1E2A3" w14:textId="77777777" w:rsidR="00CD59F8" w:rsidRPr="00BF67B4" w:rsidRDefault="00CD59F8" w:rsidP="00E84CBA">
      <w:pPr>
        <w:pStyle w:val="aa"/>
        <w:tabs>
          <w:tab w:val="left" w:pos="709"/>
        </w:tabs>
        <w:ind w:left="707"/>
        <w:rPr>
          <w:rFonts w:cs="Times New Roman"/>
          <w:b/>
          <w:sz w:val="28"/>
          <w:szCs w:val="28"/>
        </w:rPr>
      </w:pPr>
      <w:r w:rsidRPr="00BF67B4">
        <w:rPr>
          <w:rFonts w:cs="Times New Roman"/>
          <w:b/>
          <w:sz w:val="28"/>
          <w:szCs w:val="28"/>
        </w:rPr>
        <w:t>Числа и величины</w:t>
      </w:r>
    </w:p>
    <w:p w14:paraId="275051B2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Название и называние чисел от 0 до </w:t>
      </w:r>
      <w:r w:rsidR="009B4187">
        <w:rPr>
          <w:sz w:val="28"/>
          <w:szCs w:val="28"/>
        </w:rPr>
        <w:t>1</w:t>
      </w:r>
      <w:r w:rsidRPr="00BF67B4">
        <w:rPr>
          <w:sz w:val="28"/>
          <w:szCs w:val="28"/>
        </w:rPr>
        <w:t>0. Счёт предметов. Сравнение чисел («больше, меньше»). Понятие «больше на …», «меньше на …».</w:t>
      </w:r>
    </w:p>
    <w:p w14:paraId="4F5AE245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Счёт десятками. Счёт десятками и единицами.</w:t>
      </w:r>
    </w:p>
    <w:p w14:paraId="6CA74B47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Названия, последовательность и обозначение чисел от 1 до 10. Счет реальных предметов и их изображений, движений, звуков и др. Получение числа путем прибавления единицы к предыдущему числу, вычитания единицы из числа, непосредственно следующего за ним при счете.</w:t>
      </w:r>
    </w:p>
    <w:p w14:paraId="68FFD74E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Число 0. Его получение и обозначение.</w:t>
      </w:r>
    </w:p>
    <w:p w14:paraId="39F3B68F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Сравнение чисел.</w:t>
      </w:r>
    </w:p>
    <w:p w14:paraId="55AF6304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Равенство, неравенство. Знаки &gt; (больше), </w:t>
      </w:r>
      <w:r w:rsidR="002B3E5C" w:rsidRPr="00BF67B4">
        <w:rPr>
          <w:sz w:val="28"/>
          <w:szCs w:val="28"/>
        </w:rPr>
        <w:t>&lt;(</w:t>
      </w:r>
      <w:r w:rsidRPr="00BF67B4">
        <w:rPr>
          <w:sz w:val="28"/>
          <w:szCs w:val="28"/>
        </w:rPr>
        <w:t>меньше), = (равно).</w:t>
      </w:r>
    </w:p>
    <w:p w14:paraId="44766CD7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Состав чисел 2, 3, 4, 5. Монеты в 1 руб., 2 руб., 5 руб.</w:t>
      </w:r>
    </w:p>
    <w:p w14:paraId="0E3A4C86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Названия и последовательность чисел от 1 до </w:t>
      </w:r>
      <w:r w:rsidR="009B4187">
        <w:rPr>
          <w:sz w:val="28"/>
          <w:szCs w:val="28"/>
        </w:rPr>
        <w:t>1</w:t>
      </w:r>
      <w:r w:rsidRPr="00BF67B4">
        <w:rPr>
          <w:sz w:val="28"/>
          <w:szCs w:val="28"/>
        </w:rPr>
        <w:t xml:space="preserve">0. </w:t>
      </w:r>
    </w:p>
    <w:p w14:paraId="6D96710A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Чтение и запись чисел от 1 до </w:t>
      </w:r>
      <w:r w:rsidR="002C3F91">
        <w:rPr>
          <w:sz w:val="28"/>
          <w:szCs w:val="28"/>
        </w:rPr>
        <w:t>10. Сравнение чисел</w:t>
      </w:r>
      <w:r w:rsidRPr="00BF67B4">
        <w:rPr>
          <w:sz w:val="28"/>
          <w:szCs w:val="28"/>
        </w:rPr>
        <w:t xml:space="preserve">. Сравнение чисел с помощью вычитания.  </w:t>
      </w:r>
    </w:p>
    <w:p w14:paraId="3F7B8DF6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Единица времени: час. Определение времени по часам с точностью до часа. </w:t>
      </w:r>
    </w:p>
    <w:p w14:paraId="0201DDA1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Единица массы: килограмм. Единица вместимости: литр.</w:t>
      </w:r>
    </w:p>
    <w:p w14:paraId="1CA01300" w14:textId="77777777" w:rsidR="002C3F91" w:rsidRDefault="002C3F91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14:paraId="4405B29B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Арифметические действия</w:t>
      </w:r>
    </w:p>
    <w:p w14:paraId="29A1B95B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b/>
          <w:sz w:val="28"/>
          <w:szCs w:val="28"/>
        </w:rPr>
        <w:tab/>
      </w:r>
      <w:r w:rsidRPr="00BF67B4">
        <w:rPr>
          <w:sz w:val="28"/>
          <w:szCs w:val="28"/>
        </w:rPr>
        <w:t>Сложение и вычитание. Знаки «+», «=». Свойства сложения.</w:t>
      </w:r>
    </w:p>
    <w:p w14:paraId="3C5091C1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ab/>
        <w:t xml:space="preserve">Вычитание. Знак свойства вычитания. </w:t>
      </w:r>
    </w:p>
    <w:p w14:paraId="79F46DB4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ab/>
        <w:t>Прибавление к однозначному числу 0, 1, 2, 3, 4. Вычитание 0, 1, 2, 3, 4.</w:t>
      </w:r>
    </w:p>
    <w:p w14:paraId="3121955E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одно - два действия без скобок.</w:t>
      </w:r>
    </w:p>
    <w:p w14:paraId="706BFE1A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Приемы вычислений:</w:t>
      </w:r>
    </w:p>
    <w:p w14:paraId="7A002C2B" w14:textId="77777777" w:rsidR="00CD59F8" w:rsidRPr="00BF67B4" w:rsidRDefault="00CD59F8" w:rsidP="00BF67B4">
      <w:pPr>
        <w:pStyle w:val="aa"/>
        <w:numPr>
          <w:ilvl w:val="0"/>
          <w:numId w:val="7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при сложении - прибавление числа по частям, перестановка чисел;</w:t>
      </w:r>
    </w:p>
    <w:p w14:paraId="73AB7038" w14:textId="77777777" w:rsidR="00CD59F8" w:rsidRPr="00BF67B4" w:rsidRDefault="00CD59F8" w:rsidP="00BF67B4">
      <w:pPr>
        <w:pStyle w:val="aa"/>
        <w:numPr>
          <w:ilvl w:val="0"/>
          <w:numId w:val="7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F67B4">
        <w:rPr>
          <w:rFonts w:cs="Times New Roman"/>
          <w:sz w:val="28"/>
          <w:szCs w:val="28"/>
        </w:rPr>
        <w:t>при вычитании - вычитание числа по частям и вычитание на основе знания соответствующего случая сложения.</w:t>
      </w:r>
    </w:p>
    <w:p w14:paraId="12FD0544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Таблица сложения в пределах 10. Соответствующие случаи вычитания.</w:t>
      </w:r>
    </w:p>
    <w:p w14:paraId="0FBFAAFE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lastRenderedPageBreak/>
        <w:t>Сложение и вычитание с числом 0.</w:t>
      </w:r>
    </w:p>
    <w:p w14:paraId="470F88F9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Нахождение числа, которое на несколько единиц больше или меньше данного.</w:t>
      </w:r>
    </w:p>
    <w:p w14:paraId="3A0682DD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Сложение двух однозначных чисел, сумма которых больше 10, с использованием изученных приемов вычислений.</w:t>
      </w:r>
    </w:p>
    <w:p w14:paraId="26D719ED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Работа с текстовыми задачами</w:t>
      </w:r>
    </w:p>
    <w:p w14:paraId="250A5112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Решение простых текстовых задач. </w:t>
      </w:r>
    </w:p>
    <w:p w14:paraId="17D4ED51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Решение задач в одно действие на сложение и вычитание (на основе счета предметов).</w:t>
      </w:r>
    </w:p>
    <w:p w14:paraId="5EA104BB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Пространственные отношения. Геометрические фигуры</w:t>
      </w:r>
    </w:p>
    <w:p w14:paraId="623F5EA3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Сравнение предметов по размеру (больше - меньше, выше - ниже, длиннее - короче) и форме (круглый, квадратный, треугольный и др.).</w:t>
      </w:r>
    </w:p>
    <w:p w14:paraId="341E71DA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Пространственные представления, взаимное расположение предметов: вверху, внизу (выше, ниже), слева, справа (левее, правее), перед, за, между, рядом.</w:t>
      </w:r>
    </w:p>
    <w:p w14:paraId="0F027B7C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Направления движения: слева направо, справа налево, верху вниз, снизу, вверх.</w:t>
      </w:r>
    </w:p>
    <w:p w14:paraId="6D47FBDE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Временные представления: сначала, потом, до, после, раньше, позже.</w:t>
      </w:r>
    </w:p>
    <w:p w14:paraId="7D9659D9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Сравнение групп предметов: больше, меньше, столько же, на сколько больше (меньше).</w:t>
      </w:r>
    </w:p>
    <w:p w14:paraId="0C01D0BF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Точка и отрезок, их изображение (на приборе для черчения и рисования «Школьник», на рельефной строке математического прибора).</w:t>
      </w:r>
    </w:p>
    <w:p w14:paraId="3CB1ED0E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Точка. Линии (кривая, прямая). Отрезок. Ломаная. Многоугольник. Углы, вершины и стороны многоугольника.</w:t>
      </w:r>
    </w:p>
    <w:p w14:paraId="10DFF85F" w14:textId="77777777" w:rsidR="002C3F91" w:rsidRDefault="002C3F91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14:paraId="7B481685" w14:textId="77777777" w:rsidR="00267E96" w:rsidRDefault="00267E96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14:paraId="1794ED7F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Геометрические величины</w:t>
      </w:r>
    </w:p>
    <w:p w14:paraId="4767DA4F" w14:textId="77777777" w:rsidR="00752F86" w:rsidRPr="00BF67B4" w:rsidRDefault="00752F86" w:rsidP="00BF67B4">
      <w:pPr>
        <w:framePr w:w="60" w:wrap="auto" w:vAnchor="text" w:hAnchor="page" w:x="1" w:y="792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762ED2E0" w14:textId="77777777" w:rsidR="00752F86" w:rsidRPr="00BF67B4" w:rsidRDefault="00752F86" w:rsidP="00BF67B4">
      <w:pPr>
        <w:framePr w:w="60" w:wrap="auto" w:vAnchor="text" w:hAnchor="page" w:x="1" w:y="792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  <w:sectPr w:rsidR="00752F86" w:rsidRPr="00BF67B4" w:rsidSect="00B70420">
          <w:footerReference w:type="default" r:id="rId9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81"/>
        </w:sectPr>
      </w:pPr>
    </w:p>
    <w:p w14:paraId="7D5CD4D5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Длина отрезка. Сантиметр. Единицы измерения длины – сантиметр, дециметр. Измерение длины отрезка. Построение отрезка по заданному числу. Сравнение длин отрезков (наложением, при помощи линейки); измерение длины отрезка, построение отрезка заданной длины.</w:t>
      </w:r>
    </w:p>
    <w:p w14:paraId="6D5DDA26" w14:textId="77777777" w:rsidR="00CD59F8" w:rsidRPr="00BF67B4" w:rsidRDefault="00CD59F8" w:rsidP="00BF67B4">
      <w:pPr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Работа с информацией</w:t>
      </w:r>
    </w:p>
    <w:p w14:paraId="4486DDDD" w14:textId="77777777" w:rsidR="00E84CBA" w:rsidRDefault="00CD59F8" w:rsidP="0035310D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Выделение из предложенного текста (рисунка) информации по заданному условию. Дополнение текста задачи недостающими данными, составление по ней текстовых задач с разными вопросами и их решение.</w:t>
      </w:r>
    </w:p>
    <w:p w14:paraId="04FA3D15" w14:textId="77777777" w:rsidR="0035310D" w:rsidRDefault="0035310D" w:rsidP="0035310D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</w:p>
    <w:p w14:paraId="0F060149" w14:textId="77777777" w:rsidR="0035310D" w:rsidRPr="0035310D" w:rsidRDefault="0035310D" w:rsidP="0035310D">
      <w:pPr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</w:p>
    <w:p w14:paraId="746BF8E6" w14:textId="77777777" w:rsidR="00E84CBA" w:rsidRDefault="00E84CBA" w:rsidP="00E51C45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56751BE3" w14:textId="77777777" w:rsidR="00EF4E37" w:rsidRDefault="00EF4E37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6D952841" w14:textId="77777777" w:rsidR="00EF4E37" w:rsidRDefault="00EF4E37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4FBFFBAD" w14:textId="77777777" w:rsidR="00EF4E37" w:rsidRDefault="00EF4E37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56DD676E" w14:textId="77777777" w:rsidR="00EF4E37" w:rsidRDefault="00EF4E37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52D540FA" w14:textId="77777777" w:rsidR="00EF4E37" w:rsidRPr="00163E9E" w:rsidRDefault="00EF4E37" w:rsidP="00EF4E37">
      <w:pPr>
        <w:tabs>
          <w:tab w:val="left" w:pos="423"/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163E9E">
        <w:rPr>
          <w:b/>
          <w:sz w:val="28"/>
          <w:szCs w:val="28"/>
        </w:rPr>
        <w:t>4.Тематическое планирование</w:t>
      </w:r>
    </w:p>
    <w:p w14:paraId="5A2A9501" w14:textId="77777777" w:rsidR="00EF4E37" w:rsidRPr="00163E9E" w:rsidRDefault="00EF4E37" w:rsidP="00EF4E37">
      <w:pPr>
        <w:jc w:val="both"/>
        <w:rPr>
          <w:b/>
          <w:sz w:val="28"/>
          <w:szCs w:val="28"/>
        </w:rPr>
      </w:pPr>
    </w:p>
    <w:tbl>
      <w:tblPr>
        <w:tblW w:w="15172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1"/>
        <w:gridCol w:w="143"/>
        <w:gridCol w:w="4539"/>
        <w:gridCol w:w="1134"/>
        <w:gridCol w:w="32"/>
        <w:gridCol w:w="8193"/>
      </w:tblGrid>
      <w:tr w:rsidR="00EF4E37" w:rsidRPr="00BF67B4" w14:paraId="53AB66FC" w14:textId="77777777" w:rsidTr="005D3BE6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A32D91" w14:textId="77777777" w:rsidR="00EF4E37" w:rsidRPr="00BF67B4" w:rsidRDefault="00EF4E37" w:rsidP="005D3BE6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№</w:t>
            </w:r>
          </w:p>
          <w:p w14:paraId="4517E439" w14:textId="77777777" w:rsidR="00EF4E37" w:rsidRPr="00BF67B4" w:rsidRDefault="00EF4E37" w:rsidP="005D3BE6">
            <w:pPr>
              <w:tabs>
                <w:tab w:val="left" w:pos="568"/>
              </w:tabs>
              <w:suppressAutoHyphens/>
              <w:jc w:val="center"/>
              <w:rPr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9B42A9" w14:textId="77777777" w:rsidR="00EF4E37" w:rsidRPr="00BF67B4" w:rsidRDefault="00EF4E37" w:rsidP="005D3BE6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раздела.</w:t>
            </w:r>
          </w:p>
          <w:p w14:paraId="1F593313" w14:textId="77777777" w:rsidR="00EF4E37" w:rsidRPr="00BF67B4" w:rsidRDefault="00EF4E37" w:rsidP="005D3BE6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92609" w14:textId="77777777" w:rsidR="00EF4E37" w:rsidRPr="00BF67B4" w:rsidRDefault="00EF4E37" w:rsidP="005D3BE6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Кол-во</w:t>
            </w:r>
          </w:p>
          <w:p w14:paraId="460501B5" w14:textId="77777777" w:rsidR="00EF4E37" w:rsidRPr="00BF67B4" w:rsidRDefault="00EF4E37" w:rsidP="005D3BE6">
            <w:pPr>
              <w:tabs>
                <w:tab w:val="left" w:pos="3692"/>
                <w:tab w:val="left" w:pos="5822"/>
                <w:tab w:val="left" w:pos="6248"/>
                <w:tab w:val="left" w:pos="6532"/>
                <w:tab w:val="left" w:pos="6674"/>
              </w:tabs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1F5FCF" w14:textId="77777777" w:rsidR="00EF4E37" w:rsidRPr="00BF67B4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EF4E37" w:rsidRPr="00BF67B4" w14:paraId="54633582" w14:textId="77777777" w:rsidTr="005D3BE6">
        <w:trPr>
          <w:trHeight w:val="1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9AA2C4" w14:textId="77777777" w:rsidR="00EF4E37" w:rsidRPr="00BF67B4" w:rsidRDefault="00EF4E37" w:rsidP="005D3BE6">
            <w:pPr>
              <w:tabs>
                <w:tab w:val="left" w:pos="8520"/>
                <w:tab w:val="left" w:pos="9372"/>
              </w:tabs>
              <w:suppressAutoHyphens/>
              <w:ind w:right="-1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1четверть-28</w:t>
            </w:r>
            <w:r w:rsidRPr="00BF67B4">
              <w:rPr>
                <w:b/>
                <w:sz w:val="28"/>
                <w:szCs w:val="28"/>
              </w:rPr>
              <w:t>ч</w:t>
            </w:r>
          </w:p>
        </w:tc>
      </w:tr>
      <w:tr w:rsidR="00EF4E37" w:rsidRPr="00BF67B4" w14:paraId="4F6BC516" w14:textId="77777777" w:rsidTr="005D3BE6">
        <w:trPr>
          <w:trHeight w:val="1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08A340" w14:textId="77777777" w:rsidR="00EF4E37" w:rsidRPr="00BF67B4" w:rsidRDefault="00EF4E37" w:rsidP="005D3BE6">
            <w:pPr>
              <w:tabs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BF67B4">
              <w:rPr>
                <w:b/>
                <w:sz w:val="28"/>
                <w:szCs w:val="28"/>
                <w:lang w:eastAsia="ar-SA"/>
              </w:rPr>
              <w:t>Подготовка к изучению чисел. Пространственные и временные представления</w:t>
            </w:r>
          </w:p>
        </w:tc>
      </w:tr>
      <w:tr w:rsidR="00EF4E37" w:rsidRPr="00BF67B4" w14:paraId="7185C6B6" w14:textId="77777777" w:rsidTr="005D3BE6">
        <w:trPr>
          <w:trHeight w:val="49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74BA20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15555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Счёт предметов (с использованием количественных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и порядковых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788E73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FDBE6D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С.4 Зрительное восприятие книги</w:t>
            </w:r>
            <w:r>
              <w:rPr>
                <w:sz w:val="28"/>
                <w:szCs w:val="28"/>
              </w:rPr>
              <w:t xml:space="preserve">. </w:t>
            </w:r>
            <w:r w:rsidRPr="00BF67B4">
              <w:rPr>
                <w:sz w:val="28"/>
                <w:szCs w:val="28"/>
              </w:rPr>
              <w:t>Знакомство с   условными обозначениями</w:t>
            </w:r>
          </w:p>
          <w:p w14:paraId="667F1DC2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Счет предметов</w:t>
            </w:r>
          </w:p>
          <w:p w14:paraId="35A5843A" w14:textId="77777777" w:rsidR="00EF4E37" w:rsidRPr="00BF67B4" w:rsidRDefault="00EF4E37" w:rsidP="005D3BE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2.Ответы на </w:t>
            </w:r>
            <w:r w:rsidRPr="00BF67B4">
              <w:rPr>
                <w:sz w:val="28"/>
                <w:szCs w:val="28"/>
              </w:rPr>
              <w:t>вопрос:«Который по счету»,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«Что изменилось?». Конкретизация задания</w:t>
            </w:r>
            <w:r>
              <w:rPr>
                <w:sz w:val="28"/>
                <w:szCs w:val="28"/>
              </w:rPr>
              <w:t>.</w:t>
            </w:r>
          </w:p>
          <w:p w14:paraId="29CE7C5D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Рассмотри рисунок.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О каких предметах изображенных на рисунках можно спросить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«Сколько?»</w:t>
            </w:r>
          </w:p>
        </w:tc>
      </w:tr>
      <w:tr w:rsidR="00EF4E37" w:rsidRPr="00BF67B4" w14:paraId="4DB287F3" w14:textId="77777777" w:rsidTr="005D3BE6">
        <w:trPr>
          <w:trHeight w:val="2714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252689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441756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числительных)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3FEF3F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CA15C8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63369D1" w14:textId="77777777" w:rsidTr="005D3BE6">
        <w:trPr>
          <w:trHeight w:val="445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165D80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0DEABD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Столько же. Больше. Меньше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F33C6F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625E1F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выяснение умения школьников различать</w:t>
            </w:r>
          </w:p>
          <w:p w14:paraId="4CC17F09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«право» - «лево»</w:t>
            </w:r>
          </w:p>
        </w:tc>
      </w:tr>
      <w:tr w:rsidR="00EF4E37" w:rsidRPr="00BF67B4" w14:paraId="4235F952" w14:textId="77777777" w:rsidTr="005D3BE6">
        <w:trPr>
          <w:trHeight w:val="596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6F3FD4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F09E1A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Столько же. Больше. Меньше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E2F7A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0219A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0CD450D" w14:textId="77777777" w:rsidTr="005D3BE6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AA999B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  <w:p w14:paraId="4AD3887B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27A0DD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Пространственные представления (вверх, вниз, налево, направо, слева, справо)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531161" w14:textId="77777777" w:rsidR="00EF4E37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CCEA0F0" w14:textId="77777777" w:rsidR="00EF4E37" w:rsidRPr="00BF67B4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00E3D6" w14:textId="77777777" w:rsidR="00EF4E37" w:rsidRPr="00BF67B4" w:rsidRDefault="00EF4E37" w:rsidP="005D3BE6">
            <w:pPr>
              <w:suppressAutoHyphens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С.7. 1.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 xml:space="preserve">Задание на формирование умения использовать в речи слова, </w:t>
            </w:r>
            <w:r>
              <w:rPr>
                <w:sz w:val="28"/>
                <w:szCs w:val="28"/>
              </w:rPr>
              <w:t xml:space="preserve">обозначающие направления: </w:t>
            </w:r>
            <w:r w:rsidRPr="00BF67B4">
              <w:rPr>
                <w:sz w:val="28"/>
                <w:szCs w:val="28"/>
              </w:rPr>
              <w:t>«направо»,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«налево», «вперед».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Конкретизация задания</w:t>
            </w:r>
            <w:r>
              <w:rPr>
                <w:sz w:val="28"/>
                <w:szCs w:val="28"/>
              </w:rPr>
              <w:t>.</w:t>
            </w:r>
          </w:p>
          <w:p w14:paraId="633181F9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Рассмотри рисунок.</w:t>
            </w:r>
          </w:p>
          <w:p w14:paraId="7D54299C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>2. Задание «Помоги колобку докатиться до домика» на закрепление умения использовать в речи слова, обозначающие направление движения в парах</w:t>
            </w:r>
          </w:p>
        </w:tc>
      </w:tr>
      <w:tr w:rsidR="00EF4E37" w:rsidRPr="00BF67B4" w14:paraId="482E2A21" w14:textId="77777777" w:rsidTr="005D3BE6">
        <w:trPr>
          <w:trHeight w:val="62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ED577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7</w:t>
            </w:r>
          </w:p>
          <w:p w14:paraId="68B03CF3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1F26E5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Временные представления (раньше, позже, сначала, потом)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23F941" w14:textId="77777777" w:rsidR="00EF4E37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191E1931" w14:textId="77777777" w:rsidR="00EF4E37" w:rsidRPr="00BF67B4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B939D4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1.Задание на развитие умения устанавливать последовательность событий «раньше»,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«позже», «сначала»,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«потом»</w:t>
            </w:r>
          </w:p>
          <w:p w14:paraId="06EC495E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формирование понятий «кто за кем», «кто между», «кто последний».</w:t>
            </w:r>
          </w:p>
          <w:p w14:paraId="31C75C56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уточнение понятий «перед», «за»,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«между» активизацию восприятия цвета</w:t>
            </w:r>
          </w:p>
        </w:tc>
      </w:tr>
      <w:tr w:rsidR="00EF4E37" w:rsidRPr="00BF67B4" w14:paraId="4D211223" w14:textId="77777777" w:rsidTr="005D3BE6">
        <w:trPr>
          <w:trHeight w:val="2052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31A7E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C19D5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Временные представления (раньше, позже, сначала, потом)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7D3D9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771303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45123D9C" w14:textId="77777777" w:rsidTr="005D3BE6">
        <w:trPr>
          <w:trHeight w:val="38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C19D76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C27C0E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Столько же. Больше. Меньше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1DE3CC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90A97" w14:textId="77777777" w:rsidR="00EF4E37" w:rsidRPr="00BF67B4" w:rsidRDefault="00EF4E37" w:rsidP="005D3BE6">
            <w:pPr>
              <w:tabs>
                <w:tab w:val="left" w:pos="508"/>
                <w:tab w:val="left" w:pos="509"/>
                <w:tab w:val="left" w:pos="1551"/>
                <w:tab w:val="left" w:pos="2012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С.10. Задание на сравнение </w:t>
            </w:r>
            <w:r w:rsidRPr="00BF67B4">
              <w:rPr>
                <w:spacing w:val="-4"/>
                <w:sz w:val="28"/>
                <w:szCs w:val="28"/>
              </w:rPr>
              <w:t xml:space="preserve">двух </w:t>
            </w:r>
            <w:r w:rsidRPr="00BF67B4">
              <w:rPr>
                <w:sz w:val="28"/>
                <w:szCs w:val="28"/>
              </w:rPr>
              <w:t>групп</w:t>
            </w:r>
            <w:r>
              <w:rPr>
                <w:sz w:val="28"/>
                <w:szCs w:val="28"/>
              </w:rPr>
              <w:t xml:space="preserve">а </w:t>
            </w:r>
            <w:r w:rsidRPr="00BF67B4">
              <w:rPr>
                <w:sz w:val="28"/>
                <w:szCs w:val="28"/>
              </w:rPr>
              <w:t>предметов.Задание на объединение в пары.</w:t>
            </w:r>
          </w:p>
          <w:p w14:paraId="54D7F189" w14:textId="77777777" w:rsidR="00EF4E37" w:rsidRPr="00BF67B4" w:rsidRDefault="00EF4E37" w:rsidP="005D3BE6">
            <w:pPr>
              <w:tabs>
                <w:tab w:val="left" w:pos="508"/>
                <w:tab w:val="left" w:pos="509"/>
                <w:tab w:val="left" w:pos="1551"/>
                <w:tab w:val="left" w:pos="2012"/>
              </w:tabs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закрепление умения объединять</w:t>
            </w:r>
          </w:p>
          <w:p w14:paraId="7B59F4D3" w14:textId="77777777" w:rsidR="00EF4E37" w:rsidRPr="00BF67B4" w:rsidRDefault="00EF4E37" w:rsidP="005D3BE6">
            <w:pPr>
              <w:tabs>
                <w:tab w:val="left" w:pos="508"/>
                <w:tab w:val="left" w:pos="509"/>
                <w:tab w:val="left" w:pos="1551"/>
                <w:tab w:val="left" w:pos="2012"/>
              </w:tabs>
              <w:ind w:righ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предметы  </w:t>
            </w:r>
            <w:r w:rsidRPr="00BF67B4">
              <w:rPr>
                <w:sz w:val="28"/>
                <w:szCs w:val="28"/>
              </w:rPr>
              <w:t>в пары; употреблять слова при сравнении «слева»,«справа», «вверху»,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«внизу»</w:t>
            </w:r>
          </w:p>
        </w:tc>
      </w:tr>
      <w:tr w:rsidR="00EF4E37" w:rsidRPr="00BF67B4" w14:paraId="7EE139AA" w14:textId="77777777" w:rsidTr="005D3BE6">
        <w:trPr>
          <w:trHeight w:val="1920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D2665B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ADA55A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Столько же. Больше. Меньше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AD1D93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546CDD" w14:textId="77777777" w:rsidR="00EF4E37" w:rsidRPr="00BF67B4" w:rsidRDefault="00EF4E37" w:rsidP="005D3BE6">
            <w:pPr>
              <w:tabs>
                <w:tab w:val="left" w:pos="508"/>
                <w:tab w:val="left" w:pos="509"/>
                <w:tab w:val="left" w:pos="1551"/>
                <w:tab w:val="left" w:pos="2012"/>
              </w:tabs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4075058" w14:textId="77777777" w:rsidTr="005D3BE6">
        <w:trPr>
          <w:trHeight w:val="46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6E37B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5CB5E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На сколько больше?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B6F3B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6FE21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С.12.</w:t>
            </w:r>
            <w:r>
              <w:rPr>
                <w:sz w:val="28"/>
                <w:szCs w:val="28"/>
              </w:rPr>
              <w:t xml:space="preserve">  </w:t>
            </w:r>
            <w:r w:rsidRPr="00BF67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Задание на обучение выявлять, в какой группе предметов больше (меньше) и на сколько.</w:t>
            </w:r>
          </w:p>
          <w:p w14:paraId="31700DB5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2.Закрепление умения делить на пары.</w:t>
            </w:r>
          </w:p>
          <w:p w14:paraId="32CAAACD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13</w:t>
            </w:r>
            <w:r>
              <w:rPr>
                <w:sz w:val="28"/>
                <w:szCs w:val="28"/>
              </w:rPr>
              <w:t xml:space="preserve">.   </w:t>
            </w:r>
            <w:r w:rsidRPr="00BF67B4">
              <w:rPr>
                <w:sz w:val="28"/>
                <w:szCs w:val="28"/>
              </w:rPr>
              <w:t>3. Задание на закрепление умений  сравнения предметов</w:t>
            </w:r>
          </w:p>
        </w:tc>
      </w:tr>
      <w:tr w:rsidR="00EF4E37" w:rsidRPr="00BF67B4" w14:paraId="3B43E907" w14:textId="77777777" w:rsidTr="005D3BE6">
        <w:trPr>
          <w:trHeight w:val="1490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A1F997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F0E37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На сколько меньше?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53C66A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EFBD74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6928540" w14:textId="77777777" w:rsidTr="005D3BE6">
        <w:trPr>
          <w:trHeight w:val="555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4F7BDF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4FFB0A" w14:textId="77777777" w:rsidR="00EF4E37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</w:t>
            </w:r>
          </w:p>
          <w:p w14:paraId="3A5EB774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B0AAB1" w14:textId="77777777" w:rsidR="00EF4E37" w:rsidRDefault="00EF4E37" w:rsidP="005D3BE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3A912211" w14:textId="77777777" w:rsidR="00EF4E37" w:rsidRPr="00BF67B4" w:rsidRDefault="00EF4E37" w:rsidP="005D3BE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4B0E0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С.14</w:t>
            </w:r>
            <w:r>
              <w:rPr>
                <w:sz w:val="28"/>
                <w:szCs w:val="28"/>
              </w:rPr>
              <w:t xml:space="preserve">   </w:t>
            </w:r>
            <w:r w:rsidRPr="00BF67B4">
              <w:rPr>
                <w:sz w:val="28"/>
                <w:szCs w:val="28"/>
              </w:rPr>
              <w:t>Задание на закрепление умения выделять, в какой группе предметов больше (меньше) и на сколько, уравнивать количество предметов</w:t>
            </w:r>
          </w:p>
        </w:tc>
      </w:tr>
      <w:tr w:rsidR="00EF4E37" w:rsidRPr="00BF67B4" w14:paraId="7C51696F" w14:textId="77777777" w:rsidTr="005D3BE6">
        <w:trPr>
          <w:trHeight w:val="695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0EB61A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6CD2B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DCBD6D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5BDD9B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13069653" w14:textId="77777777" w:rsidTr="005D3BE6">
        <w:trPr>
          <w:trHeight w:val="46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6B744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F193ED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мы узнали? 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C4DE55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927105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С.16-17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Задание на закрепление знаний о геометрических фигурах; закрепление умения сравнивать группы по количеству</w:t>
            </w:r>
          </w:p>
        </w:tc>
      </w:tr>
      <w:tr w:rsidR="00EF4E37" w:rsidRPr="00BF67B4" w14:paraId="17CA7D30" w14:textId="77777777" w:rsidTr="005D3BE6">
        <w:trPr>
          <w:trHeight w:val="110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1A8E5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16</w:t>
            </w:r>
          </w:p>
          <w:p w14:paraId="6679429D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D70C1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Проверочная работа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DB6F49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490ED3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предметов</w:t>
            </w:r>
          </w:p>
        </w:tc>
      </w:tr>
      <w:tr w:rsidR="00EF4E37" w:rsidRPr="00BF67B4" w14:paraId="5389E70F" w14:textId="77777777" w:rsidTr="005D3BE6">
        <w:trPr>
          <w:trHeight w:val="1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314752" w14:textId="77777777" w:rsidR="00EF4E37" w:rsidRPr="00BF67B4" w:rsidRDefault="00EF4E37" w:rsidP="005D3BE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Числа от 1 до 10. Число 0. Нумерация</w:t>
            </w:r>
          </w:p>
        </w:tc>
      </w:tr>
      <w:tr w:rsidR="00EF4E37" w:rsidRPr="00BF67B4" w14:paraId="1BD2E4C6" w14:textId="77777777" w:rsidTr="005D3BE6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721538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  <w:p w14:paraId="6FA4FF53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E40844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Число 1. Запись цифрового знака. Написание цифры 1 в приборах Брайля и прямого письма и чтения. Соотнесение цифры и числа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DEEF1" w14:textId="77777777" w:rsidR="00EF4E37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1649661" w14:textId="77777777" w:rsidR="00EF4E37" w:rsidRPr="00BF67B4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E9C06A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С.21. 1.Знакомство с понятием нумерация. Числа от 1 до 10.</w:t>
            </w:r>
          </w:p>
          <w:p w14:paraId="44874653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С.22-23.  2. Знакомство с понятием много и один.</w:t>
            </w:r>
          </w:p>
          <w:p w14:paraId="14A1BCC1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С.23. 3. Закрепление понятий«много», «один», «одна»,«одно»</w:t>
            </w:r>
          </w:p>
        </w:tc>
      </w:tr>
      <w:tr w:rsidR="00EF4E37" w:rsidRPr="00BF67B4" w14:paraId="082AF1FF" w14:textId="77777777" w:rsidTr="005D3BE6">
        <w:trPr>
          <w:trHeight w:val="46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9F3D4D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FF5D61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1, 2. Письмо цифры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AE4B19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83D779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С.24.   1. Знакомство с числом 2.</w:t>
            </w:r>
          </w:p>
          <w:p w14:paraId="3FEE0B2F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Закрепление изученного материала.</w:t>
            </w:r>
          </w:p>
          <w:p w14:paraId="2A2FD5D4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развитие мыслительных операций</w:t>
            </w:r>
          </w:p>
        </w:tc>
      </w:tr>
      <w:tr w:rsidR="00EF4E37" w:rsidRPr="00BF67B4" w14:paraId="31062CEE" w14:textId="77777777" w:rsidTr="005D3BE6">
        <w:trPr>
          <w:trHeight w:val="110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27E27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E990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1, 2. Письмо цифры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25D5D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04AA4D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2995308" w14:textId="77777777" w:rsidTr="005D3BE6">
        <w:trPr>
          <w:trHeight w:val="38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681F3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E418CD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3. Письмо цифры 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983BED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FC991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С.26.    1. Работа по теме урока.</w:t>
            </w:r>
          </w:p>
          <w:p w14:paraId="25248AAE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 Знакомство   с  монетами.</w:t>
            </w:r>
          </w:p>
          <w:p w14:paraId="05E9083C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3.Работа со счетными палочками.</w:t>
            </w:r>
          </w:p>
          <w:p w14:paraId="57EDA32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4. Закрепление состава числа 3. Задание на сравнение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«больше» -</w:t>
            </w:r>
          </w:p>
        </w:tc>
      </w:tr>
      <w:tr w:rsidR="00EF4E37" w:rsidRPr="00BF67B4" w14:paraId="549C01FA" w14:textId="77777777" w:rsidTr="005D3BE6">
        <w:trPr>
          <w:trHeight w:val="2086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132C67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22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9B44B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3. Письмо цифры 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8A78E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0C28A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.26.    1. Работа по теме урока.</w:t>
            </w:r>
          </w:p>
          <w:p w14:paraId="2EA3D458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 Знакомство   с  монетами.</w:t>
            </w:r>
          </w:p>
          <w:p w14:paraId="5E15EDE3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3.Работа со счетными палочками.</w:t>
            </w:r>
          </w:p>
          <w:p w14:paraId="0A5406F8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4. Закрепление состава числа 3. Задание на сравнение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«больш</w:t>
            </w:r>
            <w:r>
              <w:rPr>
                <w:sz w:val="28"/>
                <w:szCs w:val="28"/>
              </w:rPr>
              <w:t>е»</w:t>
            </w:r>
          </w:p>
        </w:tc>
      </w:tr>
      <w:tr w:rsidR="00EF4E37" w:rsidRPr="00BF67B4" w14:paraId="39D33B82" w14:textId="77777777" w:rsidTr="005D3BE6">
        <w:trPr>
          <w:trHeight w:val="33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04C245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9D7A80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Знаки +,  -  , =..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716B80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35DD87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28.  1. Знакомство с названием и назначением знаков.</w:t>
            </w:r>
          </w:p>
          <w:p w14:paraId="08803739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С.23.  2. Закрепление изученного.</w:t>
            </w:r>
          </w:p>
        </w:tc>
      </w:tr>
      <w:tr w:rsidR="00EF4E37" w:rsidRPr="00BF67B4" w14:paraId="153A839E" w14:textId="77777777" w:rsidTr="005D3BE6">
        <w:trPr>
          <w:trHeight w:val="712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EADBC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7BF864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3. Письмо цифры 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F4C7CE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A1FB82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18E333B" w14:textId="77777777" w:rsidTr="005D3BE6">
        <w:trPr>
          <w:trHeight w:val="49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812A1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25-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4F4FE0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и цифра 4</w:t>
            </w:r>
            <w:r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B836B8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17F6E6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30. 1. Работа по теме урока. Образование числа 4.</w:t>
            </w:r>
          </w:p>
          <w:p w14:paraId="6167CF63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с монетками.</w:t>
            </w:r>
            <w:r w:rsidRPr="00BF67B4">
              <w:rPr>
                <w:sz w:val="28"/>
                <w:szCs w:val="28"/>
              </w:rPr>
              <w:tab/>
            </w:r>
          </w:p>
          <w:p w14:paraId="668BF04A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Закрепление изученного материала. Конкретизация задания</w:t>
            </w:r>
          </w:p>
        </w:tc>
      </w:tr>
      <w:tr w:rsidR="00EF4E37" w:rsidRPr="00BF67B4" w14:paraId="1A6CF077" w14:textId="77777777" w:rsidTr="005D3BE6">
        <w:trPr>
          <w:trHeight w:val="1076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502AEF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8BFE20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и цифра 4</w:t>
            </w:r>
            <w:r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ab/>
            </w:r>
            <w:r w:rsidRPr="00BF67B4">
              <w:rPr>
                <w:sz w:val="28"/>
                <w:szCs w:val="28"/>
              </w:rPr>
              <w:tab/>
            </w:r>
          </w:p>
          <w:p w14:paraId="5AA0C94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5740DF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60AA2A" w14:textId="77777777" w:rsidR="00EF4E37" w:rsidRPr="00BF67B4" w:rsidRDefault="00EF4E37" w:rsidP="005D3BE6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39267E0" w14:textId="77777777" w:rsidTr="005D3BE6">
        <w:trPr>
          <w:trHeight w:val="398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51CB96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FC28D6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Длиннее. Короче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B7706F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61323C" w14:textId="77777777" w:rsidR="00EF4E37" w:rsidRPr="00BF67B4" w:rsidRDefault="00EF4E37" w:rsidP="005D3BE6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1.Самоопределениек деятельности. Предварительная практическая</w:t>
            </w:r>
            <w:r w:rsidRPr="00BF67B4">
              <w:rPr>
                <w:sz w:val="28"/>
                <w:szCs w:val="28"/>
              </w:rPr>
              <w:tab/>
              <w:t>работа</w:t>
            </w:r>
            <w:r w:rsidRPr="00BF67B4">
              <w:rPr>
                <w:sz w:val="28"/>
                <w:szCs w:val="28"/>
              </w:rPr>
              <w:tab/>
              <w:t>с веревками,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полосками.</w:t>
            </w:r>
          </w:p>
          <w:p w14:paraId="13D0EE75" w14:textId="77777777" w:rsidR="00EF4E37" w:rsidRDefault="00EF4E37" w:rsidP="005D3BE6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С.32.</w:t>
            </w:r>
          </w:p>
          <w:p w14:paraId="5158BCFE" w14:textId="77777777" w:rsidR="00EF4E37" w:rsidRPr="00BF67B4" w:rsidRDefault="00EF4E37" w:rsidP="005D3BE6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2.Знакомство с новым материалом.</w:t>
            </w:r>
          </w:p>
          <w:p w14:paraId="545748D8" w14:textId="77777777" w:rsidR="00EF4E37" w:rsidRPr="00BF67B4" w:rsidRDefault="00EF4E37" w:rsidP="005D3BE6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Работа по теме урока. Конкретизация задания</w:t>
            </w:r>
          </w:p>
        </w:tc>
      </w:tr>
      <w:tr w:rsidR="00EF4E37" w:rsidRPr="00BF67B4" w14:paraId="2FA387B1" w14:textId="77777777" w:rsidTr="005D3BE6">
        <w:trPr>
          <w:trHeight w:val="206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A7DB50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9544D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Длиннее. Короче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7F79A0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69B076" w14:textId="77777777" w:rsidR="00EF4E37" w:rsidRPr="00BF67B4" w:rsidRDefault="00EF4E37" w:rsidP="005D3BE6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1441E5DD" w14:textId="77777777" w:rsidTr="005D3BE6">
        <w:trPr>
          <w:trHeight w:val="478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996F90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9AE1F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5. Письмо цифры 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79A7B1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22EF44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С.34 Работа по теме урока.</w:t>
            </w:r>
          </w:p>
        </w:tc>
      </w:tr>
      <w:tr w:rsidR="00EF4E37" w:rsidRPr="00BF67B4" w14:paraId="40D9254E" w14:textId="77777777" w:rsidTr="005D3BE6">
        <w:trPr>
          <w:trHeight w:val="563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1C00D0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5807E0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5. Письмо цифры 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32EDD3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DA7C24" w14:textId="77777777" w:rsidR="00EF4E37" w:rsidRPr="00BF67B4" w:rsidRDefault="00EF4E37" w:rsidP="005D3BE6">
            <w:pPr>
              <w:spacing w:after="160" w:line="259" w:lineRule="auto"/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47E10D73" w14:textId="77777777" w:rsidTr="005D3BE6">
        <w:trPr>
          <w:trHeight w:val="130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78EBF6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31</w:t>
            </w:r>
          </w:p>
          <w:p w14:paraId="6B013945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  <w:p w14:paraId="28FF0467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58B277" w14:textId="77777777" w:rsidR="00EF4E37" w:rsidRPr="00BF67B4" w:rsidRDefault="00EF4E37" w:rsidP="005D3BE6">
            <w:pPr>
              <w:tabs>
                <w:tab w:val="left" w:pos="2295"/>
              </w:tabs>
              <w:spacing w:after="160" w:line="259" w:lineRule="auto"/>
              <w:ind w:right="101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Числа от 1 до 5: получение, сравнение, </w:t>
            </w:r>
            <w:r w:rsidRPr="00BF67B4">
              <w:rPr>
                <w:spacing w:val="-1"/>
                <w:sz w:val="28"/>
                <w:szCs w:val="28"/>
              </w:rPr>
              <w:t xml:space="preserve">запись, </w:t>
            </w:r>
            <w:r w:rsidRPr="00BF67B4">
              <w:rPr>
                <w:sz w:val="28"/>
                <w:szCs w:val="28"/>
              </w:rPr>
              <w:t xml:space="preserve">соотнесение числа и цифры. Состав числа из </w:t>
            </w:r>
            <w:r w:rsidRPr="00BF67B4">
              <w:rPr>
                <w:spacing w:val="-4"/>
                <w:sz w:val="28"/>
                <w:szCs w:val="28"/>
              </w:rPr>
              <w:t xml:space="preserve">двух </w:t>
            </w:r>
            <w:r w:rsidRPr="00BF67B4">
              <w:rPr>
                <w:sz w:val="28"/>
                <w:szCs w:val="28"/>
              </w:rPr>
              <w:t>слагаемых.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C37146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FDD4F70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3D60B1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36.  1. Работа по теме урока.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Конкретизация задания.</w:t>
            </w:r>
          </w:p>
          <w:p w14:paraId="55B33A72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С.37.   2.Закрепление изученного материала.</w:t>
            </w:r>
          </w:p>
          <w:p w14:paraId="57D60094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закрепление состава числа 5</w:t>
            </w:r>
          </w:p>
        </w:tc>
      </w:tr>
      <w:tr w:rsidR="00EF4E37" w:rsidRPr="00BF67B4" w14:paraId="7ED4426D" w14:textId="77777777" w:rsidTr="005D3BE6">
        <w:trPr>
          <w:trHeight w:val="1964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DCCE5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  <w:p w14:paraId="353A380C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84E972" w14:textId="77777777" w:rsidR="00EF4E37" w:rsidRPr="00BF67B4" w:rsidRDefault="00EF4E37" w:rsidP="005D3BE6">
            <w:pPr>
              <w:tabs>
                <w:tab w:val="left" w:pos="2295"/>
              </w:tabs>
              <w:spacing w:after="160" w:line="259" w:lineRule="auto"/>
              <w:ind w:right="101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Числа от 1 до 5: получение, сравнение, </w:t>
            </w:r>
            <w:r w:rsidRPr="00BF67B4">
              <w:rPr>
                <w:spacing w:val="-1"/>
                <w:sz w:val="28"/>
                <w:szCs w:val="28"/>
              </w:rPr>
              <w:t xml:space="preserve">запись, </w:t>
            </w:r>
            <w:r w:rsidRPr="00BF67B4">
              <w:rPr>
                <w:sz w:val="28"/>
                <w:szCs w:val="28"/>
              </w:rPr>
              <w:t xml:space="preserve">соотнесение числа и цифры. Состав числа из </w:t>
            </w:r>
            <w:r w:rsidRPr="00BF67B4">
              <w:rPr>
                <w:spacing w:val="-4"/>
                <w:sz w:val="28"/>
                <w:szCs w:val="28"/>
              </w:rPr>
              <w:t xml:space="preserve">двух </w:t>
            </w:r>
            <w:r w:rsidRPr="00BF67B4">
              <w:rPr>
                <w:sz w:val="28"/>
                <w:szCs w:val="28"/>
              </w:rPr>
              <w:t>слагаемых.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FC8006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C83634" w14:textId="77777777" w:rsidR="00EF4E37" w:rsidRPr="00BF67B4" w:rsidRDefault="00EF4E37" w:rsidP="005D3BE6">
            <w:pPr>
              <w:spacing w:after="160" w:line="259" w:lineRule="auto"/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4DB2AA0" w14:textId="77777777" w:rsidTr="005D3BE6">
        <w:trPr>
          <w:trHeight w:val="41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55220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2C5949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6A202E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617CAD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Работа по теме урока. Задания поискового характера с таблицами со строками.</w:t>
            </w:r>
          </w:p>
          <w:p w14:paraId="63F8A4E7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развитие мыслительных операций анализа и синтеза</w:t>
            </w:r>
          </w:p>
        </w:tc>
      </w:tr>
      <w:tr w:rsidR="00EF4E37" w:rsidRPr="00BF67B4" w14:paraId="2F642629" w14:textId="77777777" w:rsidTr="005D3BE6">
        <w:trPr>
          <w:trHeight w:val="115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F2DDD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8F6D26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Страничка для любознательных</w:t>
            </w:r>
          </w:p>
          <w:p w14:paraId="375B1A01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0171FA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B7E66F2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405E08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0F500884" w14:textId="77777777" w:rsidTr="005D3BE6">
        <w:trPr>
          <w:trHeight w:val="579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18B0C9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35</w:t>
            </w:r>
          </w:p>
          <w:p w14:paraId="3E42EA35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1FCF45" w14:textId="77777777" w:rsidR="00EF4E37" w:rsidRPr="00BF67B4" w:rsidRDefault="00EF4E37" w:rsidP="005D3BE6">
            <w:pPr>
              <w:spacing w:after="160" w:line="259" w:lineRule="auto"/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Точка. Линия: кривая,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прямая. Отрезок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5F3FA3" w14:textId="77777777" w:rsidR="00EF4E37" w:rsidRPr="00BF67B4" w:rsidRDefault="00EF4E37" w:rsidP="005D3BE6">
            <w:pPr>
              <w:spacing w:after="20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194B8C" w14:textId="77777777" w:rsidR="00EF4E37" w:rsidRPr="00BF67B4" w:rsidRDefault="00EF4E37" w:rsidP="005D3BE6">
            <w:pPr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40.  1. Работа по</w:t>
            </w:r>
            <w:r>
              <w:rPr>
                <w:sz w:val="28"/>
                <w:szCs w:val="28"/>
              </w:rPr>
              <w:t xml:space="preserve"> теме урока. Ориентировка  на </w:t>
            </w:r>
            <w:r w:rsidRPr="00BF67B4">
              <w:rPr>
                <w:sz w:val="28"/>
                <w:szCs w:val="28"/>
              </w:rPr>
              <w:t xml:space="preserve">странице учебника. </w:t>
            </w:r>
          </w:p>
          <w:p w14:paraId="017412F4" w14:textId="77777777" w:rsidR="00EF4E37" w:rsidRPr="00BF67B4" w:rsidRDefault="00EF4E37" w:rsidP="005D3BE6">
            <w:pPr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обучение чертить по линейке прямую линию, отрезок, луч.</w:t>
            </w:r>
          </w:p>
          <w:p w14:paraId="5D07CCFE" w14:textId="77777777" w:rsidR="00EF4E37" w:rsidRPr="00BF67B4" w:rsidRDefault="00EF4E37" w:rsidP="005D3BE6">
            <w:pPr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Закрепление изученного материала</w:t>
            </w:r>
          </w:p>
        </w:tc>
      </w:tr>
      <w:tr w:rsidR="00EF4E37" w:rsidRPr="00BF67B4" w14:paraId="568DFE50" w14:textId="77777777" w:rsidTr="005D3BE6">
        <w:trPr>
          <w:trHeight w:val="463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635F89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54CB5B" w14:textId="77777777" w:rsidR="00EF4E37" w:rsidRPr="00BF67B4" w:rsidRDefault="00EF4E37" w:rsidP="005D3BE6">
            <w:pPr>
              <w:spacing w:after="160" w:line="259" w:lineRule="auto"/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Точка. Линия: кривая,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прямая. Отрезок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0A51ED" w14:textId="77777777" w:rsidR="00EF4E37" w:rsidRDefault="00EF4E37" w:rsidP="005D3BE6">
            <w:pPr>
              <w:spacing w:after="20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F5D235" w14:textId="77777777" w:rsidR="00EF4E37" w:rsidRPr="00BF67B4" w:rsidRDefault="00EF4E37" w:rsidP="005D3BE6">
            <w:pPr>
              <w:ind w:right="100"/>
              <w:rPr>
                <w:sz w:val="28"/>
                <w:szCs w:val="28"/>
              </w:rPr>
            </w:pPr>
          </w:p>
        </w:tc>
      </w:tr>
      <w:tr w:rsidR="00EF4E37" w:rsidRPr="00BF67B4" w14:paraId="0D7CF7C1" w14:textId="77777777" w:rsidTr="005D3BE6">
        <w:trPr>
          <w:trHeight w:val="1771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6232B5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015F4" w14:textId="77777777" w:rsidR="00EF4E37" w:rsidRPr="00BF67B4" w:rsidRDefault="00EF4E37" w:rsidP="005D3BE6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97276E" w14:textId="77777777" w:rsidR="00EF4E37" w:rsidRDefault="00EF4E37" w:rsidP="005D3BE6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4D06F1F" w14:textId="77777777" w:rsidR="00EF4E37" w:rsidRPr="00BF67B4" w:rsidRDefault="00EF4E37" w:rsidP="005D3BE6">
            <w:pPr>
              <w:spacing w:after="200"/>
              <w:jc w:val="center"/>
              <w:rPr>
                <w:sz w:val="28"/>
                <w:szCs w:val="28"/>
              </w:rPr>
            </w:pPr>
          </w:p>
          <w:p w14:paraId="4B43A8AA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AA68A2" w14:textId="77777777" w:rsidR="00EF4E37" w:rsidRPr="00BF67B4" w:rsidRDefault="00EF4E37" w:rsidP="005D3BE6">
            <w:pPr>
              <w:ind w:right="100"/>
              <w:rPr>
                <w:sz w:val="28"/>
                <w:szCs w:val="28"/>
              </w:rPr>
            </w:pPr>
          </w:p>
        </w:tc>
      </w:tr>
      <w:tr w:rsidR="00EF4E37" w:rsidRPr="00BF67B4" w14:paraId="4B0A10DF" w14:textId="77777777" w:rsidTr="005D3BE6">
        <w:trPr>
          <w:trHeight w:val="5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3965FB" w14:textId="77777777" w:rsidR="00EF4E37" w:rsidRPr="00BF67B4" w:rsidRDefault="00EF4E37" w:rsidP="005D3BE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 четверть-32</w:t>
            </w:r>
            <w:r w:rsidRPr="00BF67B4">
              <w:rPr>
                <w:rFonts w:eastAsia="Calibri"/>
                <w:b/>
                <w:sz w:val="28"/>
                <w:szCs w:val="28"/>
              </w:rPr>
              <w:t>ч</w:t>
            </w:r>
          </w:p>
        </w:tc>
      </w:tr>
      <w:tr w:rsidR="00EF4E37" w:rsidRPr="00BF67B4" w14:paraId="033396AA" w14:textId="77777777" w:rsidTr="005D3BE6">
        <w:trPr>
          <w:trHeight w:val="548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3607D0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37</w:t>
            </w:r>
          </w:p>
          <w:p w14:paraId="1FD6975F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9E511" w14:textId="77777777" w:rsidR="00EF4E37" w:rsidRPr="00BF67B4" w:rsidRDefault="00EF4E37" w:rsidP="005D3BE6">
            <w:pPr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Ломаная линия. Звено ломаной, вершина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557094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1CCA879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67E11B" w14:textId="77777777" w:rsidR="00EF4E37" w:rsidRPr="00BF67B4" w:rsidRDefault="00EF4E37" w:rsidP="005D3BE6">
            <w:pPr>
              <w:spacing w:after="160" w:line="259" w:lineRule="auto"/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Работа по теме урока</w:t>
            </w:r>
            <w:r>
              <w:rPr>
                <w:sz w:val="28"/>
                <w:szCs w:val="28"/>
              </w:rPr>
              <w:t xml:space="preserve">. </w:t>
            </w:r>
            <w:r w:rsidRPr="00BF67B4">
              <w:rPr>
                <w:sz w:val="28"/>
                <w:szCs w:val="28"/>
              </w:rPr>
              <w:t>Конкретизация задания.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Рассмотрите картинку.</w:t>
            </w:r>
            <w:r>
              <w:rPr>
                <w:sz w:val="28"/>
                <w:szCs w:val="28"/>
              </w:rPr>
              <w:t xml:space="preserve"> С.42.</w:t>
            </w:r>
          </w:p>
        </w:tc>
      </w:tr>
      <w:tr w:rsidR="00EF4E37" w:rsidRPr="00BF67B4" w14:paraId="3FCEDFFE" w14:textId="77777777" w:rsidTr="005D3BE6">
        <w:trPr>
          <w:trHeight w:val="1390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27A0AB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4BA0B5" w14:textId="77777777" w:rsidR="00EF4E37" w:rsidRPr="00BF67B4" w:rsidRDefault="00EF4E37" w:rsidP="005D3BE6">
            <w:pPr>
              <w:spacing w:after="160" w:line="259" w:lineRule="auto"/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Ломаная линия. Звено ломаной, вершина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610F68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8BF7B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различение ломаной линии и ее звеньев.</w:t>
            </w:r>
          </w:p>
          <w:p w14:paraId="70F69C16" w14:textId="77777777" w:rsidR="00EF4E37" w:rsidRPr="00BF67B4" w:rsidRDefault="00EF4E37" w:rsidP="005D3BE6">
            <w:pPr>
              <w:spacing w:after="160" w:line="259" w:lineRule="auto"/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закрепление изученного</w:t>
            </w:r>
          </w:p>
        </w:tc>
      </w:tr>
      <w:tr w:rsidR="00EF4E37" w:rsidRPr="00BF67B4" w14:paraId="67FF57F4" w14:textId="77777777" w:rsidTr="005D3BE6">
        <w:trPr>
          <w:trHeight w:val="41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73F19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08BB73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0BF33D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7F1112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1. Задание на закрепление изученного. С.44.  </w:t>
            </w:r>
          </w:p>
          <w:p w14:paraId="55BEDC4B" w14:textId="77777777" w:rsidR="00EF4E37" w:rsidRDefault="00EF4E37" w:rsidP="005D3BE6">
            <w:pPr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2.Задание на </w:t>
            </w:r>
            <w:r>
              <w:rPr>
                <w:sz w:val="28"/>
                <w:szCs w:val="28"/>
              </w:rPr>
              <w:t>развитие мыслительных операций</w:t>
            </w:r>
          </w:p>
          <w:p w14:paraId="161613B9" w14:textId="77777777" w:rsidR="00EF4E37" w:rsidRPr="00BF67B4" w:rsidRDefault="00EF4E37" w:rsidP="005D3BE6">
            <w:pPr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С.44-</w:t>
            </w:r>
            <w:r>
              <w:rPr>
                <w:sz w:val="28"/>
                <w:szCs w:val="28"/>
              </w:rPr>
              <w:t xml:space="preserve">45 </w:t>
            </w:r>
            <w:r w:rsidRPr="00BF67B4">
              <w:rPr>
                <w:sz w:val="28"/>
                <w:szCs w:val="28"/>
              </w:rPr>
              <w:t>Закрепление состава чисел 3, 4 и 5</w:t>
            </w:r>
          </w:p>
        </w:tc>
      </w:tr>
      <w:tr w:rsidR="00EF4E37" w:rsidRPr="00BF67B4" w14:paraId="14E7D7B0" w14:textId="77777777" w:rsidTr="005D3BE6">
        <w:trPr>
          <w:trHeight w:val="115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DE0AE0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54080B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57193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A2FD99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18DAE21" w14:textId="77777777" w:rsidTr="005D3BE6">
        <w:trPr>
          <w:trHeight w:val="38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4A2D38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B56C40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Знаки «больше», «меньше»,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06A1D9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7BF06D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46. </w:t>
            </w:r>
            <w:r w:rsidRPr="00BF67B4">
              <w:rPr>
                <w:sz w:val="28"/>
                <w:szCs w:val="28"/>
              </w:rPr>
              <w:t xml:space="preserve"> Работа по теме урока.</w:t>
            </w:r>
          </w:p>
          <w:p w14:paraId="6AC36355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Рисунок с геометрическими фигурами можно оставить, но изменить содержание заданий.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Найдите рисунки вверху страницы. Посмотрите на левый рисунок. Что видите?</w:t>
            </w:r>
          </w:p>
          <w:p w14:paraId="64C696A2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 зеленых квадрата и 3 синих круга. Чего больш</w:t>
            </w:r>
            <w:r>
              <w:rPr>
                <w:sz w:val="28"/>
                <w:szCs w:val="28"/>
              </w:rPr>
              <w:t xml:space="preserve">е? Прочитайте, как это записал. </w:t>
            </w:r>
            <w:r w:rsidRPr="00BF67B4">
              <w:rPr>
                <w:sz w:val="28"/>
                <w:szCs w:val="28"/>
              </w:rPr>
              <w:t>Чего меньше? Прочитайте запись</w:t>
            </w:r>
          </w:p>
        </w:tc>
      </w:tr>
      <w:tr w:rsidR="00EF4E37" w:rsidRPr="00BF67B4" w14:paraId="4D99B198" w14:textId="77777777" w:rsidTr="005D3BE6">
        <w:trPr>
          <w:trHeight w:val="662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DE355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E70852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«равно»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726D4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D96237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68C503B2" w14:textId="77777777" w:rsidTr="005D3BE6">
        <w:trPr>
          <w:trHeight w:val="211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EF75A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3F716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«больше» , «меньше», « равно»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AD418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B7730A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D3248C0" w14:textId="77777777" w:rsidTr="005D3BE6">
        <w:trPr>
          <w:trHeight w:val="38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2BC54A" w14:textId="77777777" w:rsidR="00EF4E37" w:rsidRPr="00BF67B4" w:rsidRDefault="00EF4E37" w:rsidP="005D3BE6">
            <w:pPr>
              <w:tabs>
                <w:tab w:val="left" w:pos="568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C8ADD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Равенство. Неравенство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A81819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172CA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Задание на обучение сравнивать любые два числа и выражения и записывать результат сравнения.</w:t>
            </w:r>
          </w:p>
          <w:p w14:paraId="518D84F3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формирование умения читать равенства и неравенства.</w:t>
            </w:r>
          </w:p>
        </w:tc>
      </w:tr>
      <w:tr w:rsidR="00EF4E37" w:rsidRPr="00BF67B4" w14:paraId="3EE78577" w14:textId="77777777" w:rsidTr="005D3BE6">
        <w:trPr>
          <w:trHeight w:val="1423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1DCBDC" w14:textId="77777777" w:rsidR="00EF4E37" w:rsidRDefault="00EF4E37" w:rsidP="005D3BE6">
            <w:pPr>
              <w:tabs>
                <w:tab w:val="left" w:pos="568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229629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Равенство. Неравенство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E75133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6D22F51B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21F601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6A58ADDA" w14:textId="77777777" w:rsidTr="005D3BE6">
        <w:trPr>
          <w:trHeight w:val="49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F7FEDF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45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F98649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Многоугольники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A146C2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448B5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С.50. 1.Задание на обучение различать, называть многоугольники (треугольники, четырехугольники и т.д.).</w:t>
            </w:r>
          </w:p>
          <w:p w14:paraId="7606257C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закрепление изученного материала.</w:t>
            </w:r>
          </w:p>
          <w:p w14:paraId="64D90F2A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Измерение расстояния условными мерками (шагами).</w:t>
            </w:r>
          </w:p>
          <w:p w14:paraId="7627A7AE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С.51.  3.Задание на закрепление состава чисел 3,4,5</w:t>
            </w:r>
          </w:p>
        </w:tc>
      </w:tr>
      <w:tr w:rsidR="00EF4E37" w:rsidRPr="00BF67B4" w14:paraId="6060018D" w14:textId="77777777" w:rsidTr="005D3BE6">
        <w:trPr>
          <w:trHeight w:val="1970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1276E9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68A601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Многоугольники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55AA4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31D18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D5DD592" w14:textId="77777777" w:rsidTr="005D3BE6">
        <w:trPr>
          <w:trHeight w:val="459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286446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BBA67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6,7. Письмо цифры 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4AED9D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A84F7" w14:textId="77777777" w:rsidR="00EF4E37" w:rsidRPr="00BF67B4" w:rsidRDefault="00EF4E37" w:rsidP="005D3BE6">
            <w:pPr>
              <w:ind w:righ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С.52.</w:t>
            </w:r>
            <w:r w:rsidRPr="00BF67B4">
              <w:rPr>
                <w:sz w:val="28"/>
                <w:szCs w:val="28"/>
              </w:rPr>
              <w:t xml:space="preserve">1.Задание на </w:t>
            </w:r>
            <w:r w:rsidRPr="00BF67B4">
              <w:rPr>
                <w:spacing w:val="-2"/>
                <w:sz w:val="28"/>
                <w:szCs w:val="28"/>
              </w:rPr>
              <w:t xml:space="preserve">обучение </w:t>
            </w:r>
            <w:r w:rsidRPr="00BF67B4">
              <w:rPr>
                <w:sz w:val="28"/>
                <w:szCs w:val="28"/>
              </w:rPr>
              <w:t xml:space="preserve">воспроизведению </w:t>
            </w:r>
            <w:r>
              <w:rPr>
                <w:spacing w:val="-1"/>
                <w:sz w:val="28"/>
                <w:szCs w:val="28"/>
              </w:rPr>
              <w:t xml:space="preserve">последовательности </w:t>
            </w:r>
            <w:r w:rsidRPr="00BF67B4">
              <w:rPr>
                <w:sz w:val="28"/>
                <w:szCs w:val="28"/>
              </w:rPr>
              <w:t xml:space="preserve">чисел от 1 до 10 как в прямом, так и обратном </w:t>
            </w:r>
            <w:r w:rsidRPr="00BF67B4">
              <w:rPr>
                <w:spacing w:val="-1"/>
                <w:sz w:val="28"/>
                <w:szCs w:val="28"/>
              </w:rPr>
              <w:t xml:space="preserve">порядке, </w:t>
            </w:r>
            <w:r w:rsidRPr="00BF67B4">
              <w:rPr>
                <w:sz w:val="28"/>
                <w:szCs w:val="28"/>
              </w:rPr>
              <w:t>начиная с любогочисла.</w:t>
            </w:r>
          </w:p>
          <w:p w14:paraId="7D1BC4E7" w14:textId="77777777" w:rsidR="00EF4E37" w:rsidRPr="00BF67B4" w:rsidRDefault="00EF4E37" w:rsidP="005D3BE6">
            <w:pPr>
              <w:tabs>
                <w:tab w:val="left" w:pos="542"/>
                <w:tab w:val="left" w:pos="724"/>
                <w:tab w:val="left" w:pos="1618"/>
                <w:tab w:val="left" w:pos="2112"/>
                <w:tab w:val="left" w:pos="2177"/>
                <w:tab w:val="left" w:pos="2469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соотнесение геометрических фигур и чисел, на сравнение чисел</w:t>
            </w:r>
          </w:p>
        </w:tc>
      </w:tr>
      <w:tr w:rsidR="00EF4E37" w:rsidRPr="00BF67B4" w14:paraId="18F18749" w14:textId="77777777" w:rsidTr="005D3BE6">
        <w:trPr>
          <w:trHeight w:val="1688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D6FB10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A510D" w14:textId="77777777" w:rsidR="00EF4E37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6,7.Письмо цифры 6.</w:t>
            </w:r>
          </w:p>
          <w:p w14:paraId="2EB4616D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A562F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991CC4" w14:textId="77777777" w:rsidR="00EF4E37" w:rsidRDefault="00EF4E37" w:rsidP="005D3BE6">
            <w:pPr>
              <w:ind w:right="100"/>
              <w:rPr>
                <w:sz w:val="28"/>
                <w:szCs w:val="28"/>
              </w:rPr>
            </w:pPr>
          </w:p>
        </w:tc>
      </w:tr>
      <w:tr w:rsidR="00EF4E37" w:rsidRPr="00BF67B4" w14:paraId="2B678E51" w14:textId="77777777" w:rsidTr="005D3BE6">
        <w:trPr>
          <w:trHeight w:val="47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FCD92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DE098C" w14:textId="77777777" w:rsidR="00EF4E37" w:rsidRPr="00BF67B4" w:rsidRDefault="00EF4E37" w:rsidP="005D3BE6">
            <w:pPr>
              <w:spacing w:after="160" w:line="259" w:lineRule="auto"/>
              <w:ind w:right="31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</w:t>
            </w:r>
            <w:r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 xml:space="preserve"> Письмо  </w:t>
            </w:r>
            <w:r>
              <w:rPr>
                <w:sz w:val="28"/>
                <w:szCs w:val="28"/>
              </w:rPr>
              <w:t xml:space="preserve">цифры </w:t>
            </w:r>
            <w:r w:rsidRPr="00BF67B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20F97B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0FB150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54.  1.Задание на определение места чисел 6 и 7 в натуральном ряду; на умение считать различные объекты и устанавливать порядковый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номер.</w:t>
            </w:r>
          </w:p>
          <w:p w14:paraId="7212046E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развитие вычислительных навыков.</w:t>
            </w:r>
          </w:p>
          <w:p w14:paraId="3840DCE8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55.  3.Задание на закрепление изученного</w:t>
            </w:r>
          </w:p>
        </w:tc>
      </w:tr>
      <w:tr w:rsidR="00EF4E37" w:rsidRPr="00BF67B4" w14:paraId="2C163A77" w14:textId="77777777" w:rsidTr="005D3BE6">
        <w:trPr>
          <w:trHeight w:val="1837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CB91B1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10C18" w14:textId="77777777" w:rsidR="00EF4E37" w:rsidRPr="00BF67B4" w:rsidRDefault="00EF4E37" w:rsidP="005D3BE6">
            <w:pPr>
              <w:spacing w:after="160" w:line="259" w:lineRule="auto"/>
              <w:ind w:righ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.Письмо цифры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9B190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FDA7AB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015F099" w14:textId="77777777" w:rsidTr="005D3BE6">
        <w:trPr>
          <w:trHeight w:val="46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CDBDE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FBE6A4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8,9.Письмо цифры 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CC0E9A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58E870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С.56</w:t>
            </w:r>
            <w:r>
              <w:rPr>
                <w:sz w:val="28"/>
                <w:szCs w:val="28"/>
              </w:rPr>
              <w:t xml:space="preserve">   </w:t>
            </w:r>
            <w:r w:rsidRPr="00BF67B4">
              <w:rPr>
                <w:sz w:val="28"/>
                <w:szCs w:val="28"/>
              </w:rPr>
              <w:t xml:space="preserve">1.Задание на </w:t>
            </w:r>
            <w:r w:rsidRPr="00BF67B4">
              <w:rPr>
                <w:spacing w:val="-2"/>
                <w:sz w:val="28"/>
                <w:szCs w:val="28"/>
              </w:rPr>
              <w:t xml:space="preserve">обучение </w:t>
            </w:r>
            <w:r w:rsidRPr="00BF67B4">
              <w:rPr>
                <w:sz w:val="28"/>
                <w:szCs w:val="28"/>
              </w:rPr>
              <w:t>воспроизводить последовательность чисел в прямом и обратномпорядке.</w:t>
            </w:r>
          </w:p>
          <w:p w14:paraId="30D9D6E6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определение места 8 и 9 в натуральном ряду</w:t>
            </w:r>
          </w:p>
        </w:tc>
      </w:tr>
      <w:tr w:rsidR="00EF4E37" w:rsidRPr="00BF67B4" w14:paraId="77D4FC71" w14:textId="77777777" w:rsidTr="005D3BE6">
        <w:trPr>
          <w:trHeight w:val="163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BBFC84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D3331D" w14:textId="77777777" w:rsidR="00EF4E37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8,9.Письмо цифры 8</w:t>
            </w:r>
            <w:r>
              <w:rPr>
                <w:sz w:val="28"/>
                <w:szCs w:val="28"/>
              </w:rPr>
              <w:t>.</w:t>
            </w:r>
          </w:p>
          <w:p w14:paraId="235CAD3D" w14:textId="77777777" w:rsidR="00EF4E37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</w:p>
          <w:p w14:paraId="356EBE80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8EF6F5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A519A1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47912F35" w14:textId="77777777" w:rsidTr="005D3BE6">
        <w:trPr>
          <w:trHeight w:val="41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E57BC7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53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CA5D88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8 и 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72F4E2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297111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С.58. 1. Задание на ознакомление с составом чисел 8 и9.</w:t>
            </w:r>
          </w:p>
          <w:p w14:paraId="45E399D4" w14:textId="77777777" w:rsidR="00EF4E37" w:rsidRPr="00BF67B4" w:rsidRDefault="00EF4E37" w:rsidP="005D3BE6">
            <w:pPr>
              <w:ind w:right="13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закрепление состава чисел 4 и 5</w:t>
            </w:r>
          </w:p>
        </w:tc>
      </w:tr>
      <w:tr w:rsidR="00EF4E37" w:rsidRPr="00BF67B4" w14:paraId="11F9564C" w14:textId="77777777" w:rsidTr="005D3BE6">
        <w:trPr>
          <w:trHeight w:val="62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CCF240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764D99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Письмо цифры 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BEA4E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A898C3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A2C6296" w14:textId="77777777" w:rsidTr="005D3BE6">
        <w:trPr>
          <w:trHeight w:val="38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052D7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26C28B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10. Письмо числа 10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2306E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08AEF3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С.60. 1.</w:t>
            </w:r>
            <w:r w:rsidRPr="00BF67B4">
              <w:rPr>
                <w:sz w:val="28"/>
                <w:szCs w:val="28"/>
              </w:rPr>
              <w:t>Задание на ознакомление с составом числа 10</w:t>
            </w:r>
          </w:p>
        </w:tc>
      </w:tr>
      <w:tr w:rsidR="00EF4E37" w:rsidRPr="00BF67B4" w14:paraId="4173640C" w14:textId="77777777" w:rsidTr="005D3BE6">
        <w:trPr>
          <w:trHeight w:val="662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CF0B2D" w14:textId="77777777" w:rsidR="00EF4E37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ECB2C2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10. Письмо числа 10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92AE97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40C933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E22D46F" w14:textId="77777777" w:rsidTr="005D3BE6">
        <w:trPr>
          <w:trHeight w:val="439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D1F4E2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C3162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Числа от 1 до 10. Закрепление 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EF47AF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9DCF34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С.62. 1.Задание на повторение и систематизацию материала, изученного на предыдущих уроках. 2. Задание на закрепление умений сравнивать«равенства» и«неравенства»</w:t>
            </w:r>
          </w:p>
        </w:tc>
      </w:tr>
      <w:tr w:rsidR="00EF4E37" w:rsidRPr="00BF67B4" w14:paraId="2491813F" w14:textId="77777777" w:rsidTr="005D3BE6">
        <w:trPr>
          <w:trHeight w:val="811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C784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DFCA81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Числа от 1 до 10. Закрепление 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68C155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CDA722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D0D3D1B" w14:textId="77777777" w:rsidTr="005D3BE6">
        <w:trPr>
          <w:trHeight w:val="38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1802B5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2CDC22" w14:textId="77777777" w:rsidR="00EF4E37" w:rsidRPr="00BF67B4" w:rsidRDefault="00EF4E37" w:rsidP="005D3BE6">
            <w:pPr>
              <w:spacing w:after="160" w:line="259" w:lineRule="auto"/>
              <w:ind w:right="1325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Сантиметр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05B9ED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BA8E11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С.66. 1.Задание на знакомство с единицей измерения длины– сантиметром.</w:t>
            </w:r>
          </w:p>
          <w:p w14:paraId="72E8FB43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2.Задание на обучение измерять длину отрезков, предметов с помощью линейки. С.67</w:t>
            </w:r>
          </w:p>
          <w:p w14:paraId="6EFC386A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3.Задание на применение навыков счета и знания состава чисел</w:t>
            </w:r>
          </w:p>
        </w:tc>
      </w:tr>
      <w:tr w:rsidR="00EF4E37" w:rsidRPr="00BF67B4" w14:paraId="6AD62BDF" w14:textId="77777777" w:rsidTr="005D3BE6">
        <w:trPr>
          <w:trHeight w:val="1937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EE25B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A2025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Сантиметр.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200189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E7B34C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1D54777C" w14:textId="77777777" w:rsidTr="005D3BE6">
        <w:trPr>
          <w:trHeight w:val="459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5DEBDE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2E862D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Сантиметр</w:t>
            </w:r>
            <w:r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DE6714" w14:textId="77777777" w:rsidR="00EF4E37" w:rsidRPr="00BF67B4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25587B" w14:textId="77777777" w:rsidR="00EF4E37" w:rsidRPr="00BF67B4" w:rsidRDefault="00EF4E37" w:rsidP="005D3BE6">
            <w:pPr>
              <w:tabs>
                <w:tab w:val="left" w:pos="33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F67B4">
              <w:rPr>
                <w:sz w:val="28"/>
                <w:szCs w:val="28"/>
              </w:rPr>
              <w:t>. Задание на развитие логического мышления.</w:t>
            </w:r>
          </w:p>
          <w:p w14:paraId="1CC06E4E" w14:textId="77777777" w:rsidR="00EF4E37" w:rsidRPr="00BF67B4" w:rsidRDefault="00EF4E37" w:rsidP="005D3BE6">
            <w:pPr>
              <w:tabs>
                <w:tab w:val="left" w:pos="33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BF67B4">
              <w:rPr>
                <w:sz w:val="28"/>
                <w:szCs w:val="28"/>
              </w:rPr>
              <w:t>Задание на активизацию представлений о геометрических фигурах</w:t>
            </w:r>
          </w:p>
        </w:tc>
      </w:tr>
      <w:tr w:rsidR="00EF4E37" w:rsidRPr="00BF67B4" w14:paraId="1DD23905" w14:textId="77777777" w:rsidTr="005D3BE6">
        <w:trPr>
          <w:trHeight w:val="163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789F05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96DE3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Сантиметр.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98CF6" w14:textId="77777777" w:rsidR="00EF4E37" w:rsidRPr="00BF67B4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652177A1" w14:textId="77777777" w:rsidR="00EF4E37" w:rsidRPr="00BF67B4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4FF75984" w14:textId="77777777" w:rsidR="00EF4E37" w:rsidRDefault="00EF4E37" w:rsidP="005D3BE6">
            <w:pPr>
              <w:suppressAutoHyphens/>
              <w:spacing w:after="160"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320AB9" w14:textId="77777777" w:rsidR="00EF4E37" w:rsidRDefault="00EF4E37" w:rsidP="005D3BE6">
            <w:pPr>
              <w:tabs>
                <w:tab w:val="left" w:pos="33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12D66463" w14:textId="77777777" w:rsidTr="005D3BE6">
        <w:trPr>
          <w:trHeight w:val="908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E2382E" w14:textId="77777777" w:rsidR="00EF4E37" w:rsidRDefault="00EF4E37" w:rsidP="005D3BE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63</w:t>
            </w:r>
          </w:p>
          <w:p w14:paraId="1591FB81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A3F95" w14:textId="77777777" w:rsidR="00EF4E37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Увеличить на …. Уменьшить на ….</w:t>
            </w:r>
          </w:p>
          <w:p w14:paraId="3316080D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Увеличить на …. Уменьшить на ….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3FBB27" w14:textId="77777777" w:rsidR="00EF4E37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AFBBE9A" w14:textId="77777777" w:rsidR="00EF4E37" w:rsidRPr="00BF67B4" w:rsidRDefault="00EF4E37" w:rsidP="005D3BE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CC0877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BF67B4">
              <w:rPr>
                <w:sz w:val="28"/>
                <w:szCs w:val="28"/>
              </w:rPr>
              <w:t xml:space="preserve">Задание на </w:t>
            </w:r>
            <w:r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Pr="00BF67B4">
              <w:rPr>
                <w:sz w:val="28"/>
                <w:szCs w:val="28"/>
              </w:rPr>
              <w:t>с понятиями  «увеличить»,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 xml:space="preserve">«уменьшить» при составлении </w:t>
            </w:r>
            <w:r w:rsidRPr="00BF67B4">
              <w:rPr>
                <w:spacing w:val="-3"/>
                <w:sz w:val="28"/>
                <w:szCs w:val="28"/>
              </w:rPr>
              <w:t xml:space="preserve">схем </w:t>
            </w:r>
            <w:r w:rsidRPr="00BF67B4">
              <w:rPr>
                <w:sz w:val="28"/>
                <w:szCs w:val="28"/>
              </w:rPr>
              <w:t xml:space="preserve">и при записи </w:t>
            </w:r>
            <w:r w:rsidRPr="00BF67B4">
              <w:rPr>
                <w:spacing w:val="-1"/>
                <w:sz w:val="28"/>
                <w:szCs w:val="28"/>
              </w:rPr>
              <w:t xml:space="preserve">числовых </w:t>
            </w:r>
            <w:r w:rsidRPr="00BF67B4">
              <w:rPr>
                <w:sz w:val="28"/>
                <w:szCs w:val="28"/>
              </w:rPr>
              <w:t>выражений.</w:t>
            </w:r>
          </w:p>
          <w:p w14:paraId="7C6D9412" w14:textId="77777777" w:rsidR="00EF4E37" w:rsidRPr="00BF67B4" w:rsidRDefault="00EF4E37" w:rsidP="005D3BE6">
            <w:pPr>
              <w:tabs>
                <w:tab w:val="left" w:pos="330"/>
              </w:tabs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применение</w:t>
            </w:r>
          </w:p>
        </w:tc>
      </w:tr>
      <w:tr w:rsidR="00EF4E37" w:rsidRPr="00BF67B4" w14:paraId="3A467695" w14:textId="77777777" w:rsidTr="005D3BE6">
        <w:trPr>
          <w:trHeight w:val="4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D5E888" w14:textId="77777777" w:rsidR="00EF4E37" w:rsidRPr="00BF67B4" w:rsidRDefault="00EF4E37" w:rsidP="005D3BE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lastRenderedPageBreak/>
              <w:t>3 четверть – 36ч</w:t>
            </w:r>
          </w:p>
        </w:tc>
      </w:tr>
      <w:tr w:rsidR="00EF4E37" w:rsidRPr="00BF67B4" w14:paraId="01559AA4" w14:textId="77777777" w:rsidTr="005D3BE6">
        <w:trPr>
          <w:trHeight w:val="46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00F6A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C34D2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A31191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E5A0C6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Задание на знакомство с числом 0 и его местом в числовом ряду</w:t>
            </w:r>
          </w:p>
        </w:tc>
      </w:tr>
      <w:tr w:rsidR="00EF4E37" w:rsidRPr="00BF67B4" w14:paraId="6A6B3A6E" w14:textId="77777777" w:rsidTr="005D3BE6">
        <w:trPr>
          <w:trHeight w:val="57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1A3D70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B3C832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13ECF8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76D8E3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46D01BE8" w14:textId="77777777" w:rsidTr="005D3BE6">
        <w:trPr>
          <w:trHeight w:val="1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AD701F" w14:textId="77777777" w:rsidR="00EF4E37" w:rsidRPr="00BF67B4" w:rsidRDefault="00EF4E37" w:rsidP="005D3BE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14:paraId="4EB31241" w14:textId="77777777" w:rsidR="00EF4E37" w:rsidRPr="00BF67B4" w:rsidRDefault="00EF4E37" w:rsidP="005D3BE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Числа от 1 до 10. Сложение и вычитание</w:t>
            </w:r>
          </w:p>
        </w:tc>
      </w:tr>
      <w:tr w:rsidR="00EF4E37" w:rsidRPr="00BF67B4" w14:paraId="07EA8610" w14:textId="77777777" w:rsidTr="005D3BE6">
        <w:trPr>
          <w:trHeight w:val="462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CB7A62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22D90A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Сложение и вычитание с числом 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ED53DC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70940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С.72.</w:t>
            </w:r>
            <w:r w:rsidRPr="00BF67B4">
              <w:rPr>
                <w:sz w:val="28"/>
                <w:szCs w:val="28"/>
              </w:rPr>
              <w:t>Задание на знакомство с особенностями прибавления и вычитания числа 0</w:t>
            </w:r>
          </w:p>
        </w:tc>
      </w:tr>
      <w:tr w:rsidR="00EF4E37" w:rsidRPr="00BF67B4" w14:paraId="61F3E544" w14:textId="77777777" w:rsidTr="005D3BE6">
        <w:trPr>
          <w:trHeight w:val="57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5D4ED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665C05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Сложение и вычитание с числом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4F014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DAF4F2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0AECF2FA" w14:textId="77777777" w:rsidTr="005D3BE6">
        <w:trPr>
          <w:trHeight w:val="72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AF5D7C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69</w:t>
            </w:r>
          </w:p>
          <w:p w14:paraId="36A23A96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AE4C7C" w14:textId="77777777" w:rsidR="00EF4E37" w:rsidRPr="00BF67B4" w:rsidRDefault="00EF4E37" w:rsidP="005D3BE6">
            <w:pPr>
              <w:spacing w:after="160" w:line="259" w:lineRule="auto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Закрепление. Страничка для любознательных.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8E92C" w14:textId="77777777" w:rsidR="00EF4E37" w:rsidRDefault="00EF4E37" w:rsidP="005D3BE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4DD5F255" w14:textId="77777777" w:rsidR="00EF4E37" w:rsidRPr="00BF67B4" w:rsidRDefault="00EF4E37" w:rsidP="005D3BE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E8D4F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С.74. 1. Задание на активизацию предметных представлений.</w:t>
            </w:r>
          </w:p>
          <w:p w14:paraId="603FCECA" w14:textId="77777777" w:rsidR="00EF4E37" w:rsidRPr="00BF67B4" w:rsidRDefault="00EF4E37" w:rsidP="005D3BE6">
            <w:pPr>
              <w:spacing w:before="5"/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закрепление умения решать задачу и иллюстрировать ее схемой</w:t>
            </w:r>
          </w:p>
        </w:tc>
      </w:tr>
      <w:tr w:rsidR="00EF4E37" w:rsidRPr="00BF67B4" w14:paraId="2C1D024A" w14:textId="77777777" w:rsidTr="005D3BE6">
        <w:trPr>
          <w:trHeight w:val="1374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322142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70</w:t>
            </w:r>
          </w:p>
          <w:p w14:paraId="0132C2E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6C27A2" w14:textId="77777777" w:rsidR="00EF4E37" w:rsidRPr="00BF67B4" w:rsidRDefault="00EF4E37" w:rsidP="005D3BE6">
            <w:pPr>
              <w:spacing w:after="160" w:line="259" w:lineRule="auto"/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Проверочная работа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9342A" w14:textId="77777777" w:rsidR="00EF4E37" w:rsidRDefault="00EF4E37" w:rsidP="005D3BE6">
            <w:pPr>
              <w:spacing w:after="160" w:line="259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930B16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902FE53" w14:textId="77777777" w:rsidTr="005D3BE6">
        <w:trPr>
          <w:trHeight w:val="462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EDACA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060985" w14:textId="77777777" w:rsidR="00EF4E37" w:rsidRPr="00BF67B4" w:rsidRDefault="00EF4E37" w:rsidP="005D3BE6">
            <w:pPr>
              <w:tabs>
                <w:tab w:val="left" w:pos="1695"/>
              </w:tabs>
              <w:ind w:right="105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Закрепление. </w:t>
            </w:r>
            <w:r w:rsidRPr="00BF67B4">
              <w:rPr>
                <w:spacing w:val="-1"/>
                <w:sz w:val="28"/>
                <w:szCs w:val="28"/>
              </w:rPr>
              <w:t xml:space="preserve">Проверочная </w:t>
            </w:r>
            <w:r w:rsidRPr="00BF67B4">
              <w:rPr>
                <w:sz w:val="28"/>
                <w:szCs w:val="28"/>
              </w:rPr>
              <w:t>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A7EE49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D3E7C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С.76.</w:t>
            </w:r>
            <w:r w:rsidRPr="00BF67B4">
              <w:rPr>
                <w:sz w:val="28"/>
                <w:szCs w:val="28"/>
              </w:rPr>
              <w:t>Задание на повторение и систематизацию изученного материала.</w:t>
            </w:r>
          </w:p>
        </w:tc>
      </w:tr>
      <w:tr w:rsidR="00EF4E37" w:rsidRPr="00BF67B4" w14:paraId="2F2F24E4" w14:textId="77777777" w:rsidTr="005D3BE6">
        <w:trPr>
          <w:trHeight w:val="57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E3A9EA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FA6833" w14:textId="77777777" w:rsidR="00EF4E37" w:rsidRPr="00BF67B4" w:rsidRDefault="00EF4E37" w:rsidP="005D3BE6">
            <w:pPr>
              <w:tabs>
                <w:tab w:val="left" w:pos="1695"/>
              </w:tabs>
              <w:spacing w:after="160" w:line="259" w:lineRule="auto"/>
              <w:ind w:right="105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Закрепление. </w:t>
            </w:r>
            <w:r w:rsidRPr="00BF67B4">
              <w:rPr>
                <w:spacing w:val="-1"/>
                <w:sz w:val="28"/>
                <w:szCs w:val="28"/>
              </w:rPr>
              <w:t xml:space="preserve">Проверочная </w:t>
            </w:r>
            <w:r w:rsidRPr="00BF67B4">
              <w:rPr>
                <w:sz w:val="28"/>
                <w:szCs w:val="28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C3F78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9BE1B9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9035601" w14:textId="77777777" w:rsidTr="005D3BE6">
        <w:trPr>
          <w:trHeight w:val="48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A6F886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990147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изученного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D2B70A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4E7F3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С.78. Задания на закрепление применения полученных знаний в измененных условиях</w:t>
            </w:r>
          </w:p>
        </w:tc>
      </w:tr>
      <w:tr w:rsidR="00EF4E37" w:rsidRPr="00BF67B4" w14:paraId="716CC2BD" w14:textId="77777777" w:rsidTr="005D3BE6">
        <w:trPr>
          <w:trHeight w:val="563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07409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461E6C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изученного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A045A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55D8D8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876E736" w14:textId="77777777" w:rsidTr="005D3BE6">
        <w:trPr>
          <w:trHeight w:val="478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77B88E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75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F00F01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□+1, –1;  Знаки  «+», «-»,«=»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7C771A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F1DCD6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С.80. 1.Задание   на</w:t>
            </w:r>
            <w:r w:rsidRPr="00BF67B4">
              <w:rPr>
                <w:sz w:val="28"/>
                <w:szCs w:val="28"/>
              </w:rPr>
              <w:tab/>
              <w:t>развитие внимания,памяти.</w:t>
            </w:r>
          </w:p>
          <w:p w14:paraId="15B1E705" w14:textId="77777777" w:rsidR="00EF4E37" w:rsidRPr="00BF67B4" w:rsidRDefault="00EF4E37" w:rsidP="005D3BE6">
            <w:pPr>
              <w:tabs>
                <w:tab w:val="left" w:pos="554"/>
                <w:tab w:val="left" w:pos="1642"/>
                <w:tab w:val="left" w:pos="2148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развитие умения прибавлять и вычитать число 1.</w:t>
            </w:r>
          </w:p>
          <w:p w14:paraId="64F8663C" w14:textId="77777777" w:rsidR="00EF4E37" w:rsidRPr="00BF67B4" w:rsidRDefault="00EF4E37" w:rsidP="005D3BE6">
            <w:pPr>
              <w:tabs>
                <w:tab w:val="left" w:pos="554"/>
                <w:tab w:val="left" w:pos="1642"/>
                <w:tab w:val="left" w:pos="2148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закрепление умения прибавлять и вычитать 1</w:t>
            </w:r>
          </w:p>
        </w:tc>
      </w:tr>
      <w:tr w:rsidR="00EF4E37" w:rsidRPr="00BF67B4" w14:paraId="68CF7198" w14:textId="77777777" w:rsidTr="005D3BE6">
        <w:trPr>
          <w:trHeight w:val="1092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90CD2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BE08E" w14:textId="77777777" w:rsidR="00EF4E37" w:rsidRPr="00BF67B4" w:rsidRDefault="00EF4E37" w:rsidP="005D3BE6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□+1, –1;  Знаки  «+», «-»,«=»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82A431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E1C856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7819C962" w14:textId="77777777" w:rsidTr="005D3BE6">
        <w:trPr>
          <w:trHeight w:val="45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45B2B3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77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E57F1B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+1+1, –1-1</w:t>
            </w:r>
            <w:r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49EEDF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5DC678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С.82.  1. Задание на умения прибавлять и вычитать число 1. </w:t>
            </w:r>
          </w:p>
          <w:p w14:paraId="7793B1D2" w14:textId="77777777" w:rsidR="00EF4E37" w:rsidRPr="00BF67B4" w:rsidRDefault="00EF4E37" w:rsidP="005D3BE6">
            <w:pPr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Задания на закрепление умения выполнять сложение и вычитание 1 с опорой на числовой отрезок и без него</w:t>
            </w:r>
          </w:p>
        </w:tc>
      </w:tr>
      <w:tr w:rsidR="00EF4E37" w:rsidRPr="00BF67B4" w14:paraId="7297115B" w14:textId="77777777" w:rsidTr="005D3BE6">
        <w:trPr>
          <w:trHeight w:val="960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4FBDC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310510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1+1, –1-1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9C1B5E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D2B5D9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CD259E9" w14:textId="77777777" w:rsidTr="005D3BE6">
        <w:trPr>
          <w:trHeight w:val="46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1D3DC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965E2" w14:textId="77777777" w:rsidR="00EF4E37" w:rsidRPr="00BF67B4" w:rsidRDefault="00EF4E37" w:rsidP="005D3BE6">
            <w:pPr>
              <w:tabs>
                <w:tab w:val="left" w:pos="1170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+2,-2. Приёмы вычислений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B6431A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391888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84. 1.Задание на развитие умения прибавлять и вычитать число.</w:t>
            </w:r>
          </w:p>
          <w:p w14:paraId="206EFC50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Стр.85. 2. Задания на закрепление выполнять вычисления</w:t>
            </w:r>
          </w:p>
        </w:tc>
      </w:tr>
      <w:tr w:rsidR="00EF4E37" w:rsidRPr="00BF67B4" w14:paraId="3CD5CC16" w14:textId="77777777" w:rsidTr="005D3BE6">
        <w:trPr>
          <w:trHeight w:val="57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D0191D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01C5E" w14:textId="77777777" w:rsidR="00EF4E37" w:rsidRPr="00BF67B4" w:rsidRDefault="00EF4E37" w:rsidP="005D3BE6">
            <w:pPr>
              <w:tabs>
                <w:tab w:val="left" w:pos="1170"/>
                <w:tab w:val="left" w:pos="2183"/>
              </w:tabs>
              <w:spacing w:after="160" w:line="259" w:lineRule="auto"/>
              <w:ind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BF67B4">
              <w:rPr>
                <w:sz w:val="28"/>
                <w:szCs w:val="28"/>
              </w:rPr>
              <w:t>2,-2. Приёмы вычислений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2D09C7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DD0A02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1D2D2E9B" w14:textId="77777777" w:rsidTr="005D3BE6">
        <w:trPr>
          <w:trHeight w:val="43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034E6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81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E44453" w14:textId="77777777" w:rsidR="00EF4E37" w:rsidRPr="00BF67B4" w:rsidRDefault="00EF4E37" w:rsidP="005D3BE6">
            <w:pPr>
              <w:tabs>
                <w:tab w:val="left" w:pos="2286"/>
                <w:tab w:val="left" w:pos="2571"/>
              </w:tabs>
              <w:spacing w:after="160" w:line="259" w:lineRule="auto"/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Слагаемые. </w:t>
            </w:r>
            <w:r w:rsidRPr="00BF67B4">
              <w:rPr>
                <w:spacing w:val="-3"/>
                <w:sz w:val="28"/>
                <w:szCs w:val="28"/>
              </w:rPr>
              <w:t xml:space="preserve">Сумма. </w:t>
            </w:r>
            <w:r w:rsidRPr="00BF67B4">
              <w:rPr>
                <w:sz w:val="28"/>
                <w:szCs w:val="28"/>
              </w:rPr>
              <w:t xml:space="preserve">Использование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1DFBE5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F554E90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B3EA5E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С.86. </w:t>
            </w:r>
            <w:r w:rsidRPr="00BF67B4">
              <w:rPr>
                <w:sz w:val="28"/>
                <w:szCs w:val="28"/>
              </w:rPr>
              <w:t xml:space="preserve">Задание на </w:t>
            </w:r>
            <w:r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Pr="00BF67B4">
              <w:rPr>
                <w:sz w:val="28"/>
                <w:szCs w:val="28"/>
              </w:rPr>
              <w:t xml:space="preserve">с понятиями </w:t>
            </w:r>
            <w:r w:rsidRPr="00BF67B4">
              <w:rPr>
                <w:spacing w:val="-1"/>
                <w:sz w:val="28"/>
                <w:szCs w:val="28"/>
              </w:rPr>
              <w:t>«слагаемое»,</w:t>
            </w:r>
            <w:r w:rsidRPr="00BF67B4">
              <w:rPr>
                <w:sz w:val="28"/>
                <w:szCs w:val="28"/>
              </w:rPr>
              <w:t>«сумма».</w:t>
            </w:r>
          </w:p>
          <w:p w14:paraId="3F32DBF5" w14:textId="77777777" w:rsidR="00EF4E37" w:rsidRPr="00BF67B4" w:rsidRDefault="00EF4E37" w:rsidP="005D3BE6">
            <w:pPr>
              <w:spacing w:before="5"/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закрепление умения решать текстовые задачи и иллюстрировать их решение с помощью схем</w:t>
            </w:r>
          </w:p>
        </w:tc>
      </w:tr>
      <w:tr w:rsidR="00EF4E37" w:rsidRPr="00BF67B4" w14:paraId="37068C8B" w14:textId="77777777" w:rsidTr="005D3BE6">
        <w:trPr>
          <w:trHeight w:val="977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1B9A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1C81ED" w14:textId="77777777" w:rsidR="00EF4E37" w:rsidRPr="00BF67B4" w:rsidRDefault="00EF4E37" w:rsidP="005D3BE6">
            <w:pPr>
              <w:tabs>
                <w:tab w:val="left" w:pos="2286"/>
                <w:tab w:val="left" w:pos="2571"/>
              </w:tabs>
              <w:spacing w:after="160" w:line="259" w:lineRule="auto"/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этих терминов при  чтении записи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152C4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C0F1BB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6910C912" w14:textId="77777777" w:rsidTr="005D3BE6">
        <w:trPr>
          <w:trHeight w:val="43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4A82C5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8783F9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Задача (условие, вопрос)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DEE170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B7ACD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88</w:t>
            </w:r>
            <w:r>
              <w:rPr>
                <w:sz w:val="28"/>
                <w:szCs w:val="28"/>
              </w:rPr>
              <w:t xml:space="preserve">    </w:t>
            </w:r>
            <w:r w:rsidRPr="00BF67B4">
              <w:rPr>
                <w:sz w:val="28"/>
                <w:szCs w:val="28"/>
              </w:rPr>
              <w:t xml:space="preserve">1. Задания на </w:t>
            </w:r>
            <w:r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Pr="00BF67B4">
              <w:rPr>
                <w:sz w:val="28"/>
                <w:szCs w:val="28"/>
              </w:rPr>
              <w:t xml:space="preserve">с понятием </w:t>
            </w:r>
            <w:r w:rsidRPr="00BF67B4">
              <w:rPr>
                <w:spacing w:val="-3"/>
                <w:sz w:val="28"/>
                <w:szCs w:val="28"/>
              </w:rPr>
              <w:t>«задача»,</w:t>
            </w:r>
            <w:r w:rsidRPr="00BF67B4">
              <w:rPr>
                <w:sz w:val="28"/>
                <w:szCs w:val="28"/>
              </w:rPr>
              <w:t xml:space="preserve">со структурой </w:t>
            </w:r>
            <w:r w:rsidRPr="00BF67B4">
              <w:rPr>
                <w:spacing w:val="-3"/>
                <w:sz w:val="28"/>
                <w:szCs w:val="28"/>
              </w:rPr>
              <w:t xml:space="preserve">задачи </w:t>
            </w:r>
            <w:r w:rsidRPr="00BF67B4">
              <w:rPr>
                <w:sz w:val="28"/>
                <w:szCs w:val="28"/>
              </w:rPr>
              <w:t>(условием,вопросом)</w:t>
            </w:r>
          </w:p>
          <w:p w14:paraId="2422E0A4" w14:textId="77777777" w:rsidR="00EF4E37" w:rsidRPr="00BF67B4" w:rsidRDefault="00EF4E37" w:rsidP="005D3BE6">
            <w:pPr>
              <w:tabs>
                <w:tab w:val="left" w:pos="2384"/>
              </w:tabs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С.89</w:t>
            </w:r>
            <w:r>
              <w:rPr>
                <w:sz w:val="28"/>
                <w:szCs w:val="28"/>
              </w:rPr>
              <w:t xml:space="preserve">  </w:t>
            </w:r>
            <w:r w:rsidRPr="00BF67B4">
              <w:rPr>
                <w:sz w:val="28"/>
                <w:szCs w:val="28"/>
              </w:rPr>
              <w:t>2. Задание на решение примеров с помощью числового ряда</w:t>
            </w:r>
          </w:p>
        </w:tc>
      </w:tr>
      <w:tr w:rsidR="00EF4E37" w:rsidRPr="00BF67B4" w14:paraId="5B538C7D" w14:textId="77777777" w:rsidTr="005D3BE6">
        <w:trPr>
          <w:trHeight w:val="977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FE9B0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8ED73B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Задача (условие, вопрос)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E3AAEF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144A8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CC5977C" w14:textId="77777777" w:rsidTr="005D3BE6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17EBD" w14:textId="77777777" w:rsidR="00EF4E37" w:rsidRDefault="00EF4E37" w:rsidP="005D3BE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85</w:t>
            </w:r>
          </w:p>
          <w:p w14:paraId="7EA7DEA4" w14:textId="77777777" w:rsidR="00EF4E37" w:rsidRDefault="00EF4E37" w:rsidP="005D3BE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  <w:p w14:paraId="09152C72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56D66D" w14:textId="77777777" w:rsidR="00EF4E37" w:rsidRDefault="00EF4E37" w:rsidP="005D3BE6">
            <w:pPr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Составление </w:t>
            </w:r>
            <w:r w:rsidRPr="00BF67B4">
              <w:rPr>
                <w:spacing w:val="-3"/>
                <w:sz w:val="28"/>
                <w:szCs w:val="28"/>
              </w:rPr>
              <w:t>задач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на сложение и вычитание по одному рисунку</w:t>
            </w:r>
            <w:r>
              <w:rPr>
                <w:sz w:val="28"/>
                <w:szCs w:val="28"/>
              </w:rPr>
              <w:t>.</w:t>
            </w:r>
          </w:p>
          <w:p w14:paraId="7A6CD23C" w14:textId="77777777" w:rsidR="00EF4E37" w:rsidRPr="00BF67B4" w:rsidRDefault="00EF4E37" w:rsidP="005D3BE6">
            <w:pPr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Составление </w:t>
            </w:r>
            <w:r w:rsidRPr="00BF67B4">
              <w:rPr>
                <w:spacing w:val="-3"/>
                <w:sz w:val="28"/>
                <w:szCs w:val="28"/>
              </w:rPr>
              <w:t>задач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на сложение и вычитание по одному рисунку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A424E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95E8393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EA850F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С.90.  1.Задание на обучение составлять задачи на сложение и вычитание по рисунку.</w:t>
            </w:r>
          </w:p>
          <w:p w14:paraId="54FF3E14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2.Задания на сложение и вычитание.</w:t>
            </w:r>
          </w:p>
          <w:p w14:paraId="5EFD76DB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3.Задание на составление записей на прибавление чисел 1 и 2</w:t>
            </w:r>
          </w:p>
        </w:tc>
      </w:tr>
      <w:tr w:rsidR="00EF4E37" w:rsidRPr="00BF67B4" w14:paraId="68921890" w14:textId="77777777" w:rsidTr="005D3BE6">
        <w:trPr>
          <w:trHeight w:val="97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51476B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87</w:t>
            </w:r>
          </w:p>
          <w:p w14:paraId="602D7F67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7D80B7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+2; -2. Составление и заучивание таблиц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FC559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902AB25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6C6CAD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С.92. </w:t>
            </w:r>
            <w:r w:rsidRPr="00BF67B4">
              <w:rPr>
                <w:sz w:val="28"/>
                <w:szCs w:val="28"/>
              </w:rPr>
              <w:t>Задание на составление таблицы прибавления и вычитания 2</w:t>
            </w:r>
          </w:p>
        </w:tc>
      </w:tr>
      <w:tr w:rsidR="00EF4E37" w:rsidRPr="00BF67B4" w14:paraId="7EC6029F" w14:textId="77777777" w:rsidTr="005D3BE6">
        <w:trPr>
          <w:trHeight w:val="594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C545D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56122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+2; -2. Составление и заучивание таблиц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C443F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12F821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FC6F5A9" w14:textId="77777777" w:rsidTr="005D3BE6">
        <w:trPr>
          <w:trHeight w:val="595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5F78B0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89</w:t>
            </w:r>
          </w:p>
          <w:p w14:paraId="22A5B335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D8C5BB" w14:textId="77777777" w:rsidR="00EF4E37" w:rsidRPr="00BF67B4" w:rsidRDefault="00EF4E37" w:rsidP="005D3BE6">
            <w:pPr>
              <w:tabs>
                <w:tab w:val="left" w:pos="2900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Присчитывание и отсчитывание по 2. Закрепление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2669BB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8B2F9C3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24649D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С.94.  1.Задание на закрепление умения </w:t>
            </w:r>
            <w:r w:rsidRPr="00BF67B4">
              <w:rPr>
                <w:spacing w:val="-1"/>
                <w:sz w:val="28"/>
                <w:szCs w:val="28"/>
              </w:rPr>
              <w:t xml:space="preserve">выполнять </w:t>
            </w:r>
            <w:r w:rsidRPr="00BF67B4">
              <w:rPr>
                <w:sz w:val="28"/>
                <w:szCs w:val="28"/>
              </w:rPr>
              <w:t>вычисления.</w:t>
            </w:r>
          </w:p>
          <w:p w14:paraId="7034AC68" w14:textId="77777777" w:rsidR="00EF4E37" w:rsidRPr="00BF67B4" w:rsidRDefault="00EF4E37" w:rsidP="005D3BE6">
            <w:pPr>
              <w:spacing w:before="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>С.95.  2.Задание на составление задач по рисунку</w:t>
            </w:r>
          </w:p>
        </w:tc>
      </w:tr>
      <w:tr w:rsidR="00EF4E37" w:rsidRPr="00BF67B4" w14:paraId="1EC6B830" w14:textId="77777777" w:rsidTr="005D3BE6">
        <w:trPr>
          <w:trHeight w:val="446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B332D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90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73CEF" w14:textId="77777777" w:rsidR="00EF4E37" w:rsidRPr="00BF67B4" w:rsidRDefault="00EF4E37" w:rsidP="005D3BE6">
            <w:pPr>
              <w:tabs>
                <w:tab w:val="left" w:pos="2900"/>
              </w:tabs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Присчитывание и отсчитывание по 2. Закрепление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6972C3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64B027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495A06CF" w14:textId="77777777" w:rsidTr="005D3BE6">
        <w:trPr>
          <w:trHeight w:val="993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94D21E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91</w:t>
            </w:r>
          </w:p>
          <w:p w14:paraId="104DAA15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2B1A9" w14:textId="77777777" w:rsidR="00EF4E37" w:rsidRPr="00BF67B4" w:rsidRDefault="00EF4E37" w:rsidP="005D3BE6">
            <w:pPr>
              <w:spacing w:after="160" w:line="259" w:lineRule="auto"/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pacing w:val="-3"/>
                <w:sz w:val="28"/>
                <w:szCs w:val="28"/>
              </w:rPr>
              <w:t>Задачи</w:t>
            </w:r>
            <w:r w:rsidRPr="00BF67B4">
              <w:rPr>
                <w:sz w:val="28"/>
                <w:szCs w:val="28"/>
              </w:rPr>
              <w:t xml:space="preserve">на увеличение (уменьшение) числа на </w:t>
            </w:r>
            <w:r w:rsidRPr="00BF67B4">
              <w:rPr>
                <w:spacing w:val="-3"/>
                <w:sz w:val="28"/>
                <w:szCs w:val="28"/>
              </w:rPr>
              <w:t xml:space="preserve">несколько </w:t>
            </w:r>
            <w:r w:rsidRPr="00BF67B4">
              <w:rPr>
                <w:sz w:val="28"/>
                <w:szCs w:val="28"/>
              </w:rPr>
              <w:t>единиц (с одним множеством предметов)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E6658E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FD2C52A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E2A82A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С.96. </w:t>
            </w:r>
            <w:r w:rsidRPr="00BF67B4">
              <w:rPr>
                <w:sz w:val="28"/>
                <w:szCs w:val="28"/>
              </w:rPr>
              <w:t>Задание на знакомство с решением задач на увеличение  (уменьшение) на несколько единиц.</w:t>
            </w:r>
          </w:p>
        </w:tc>
      </w:tr>
      <w:tr w:rsidR="00EF4E37" w14:paraId="05070C61" w14:textId="77777777" w:rsidTr="005D3BE6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5"/>
          <w:wBefore w:w="6979" w:type="dxa"/>
          <w:trHeight w:val="100"/>
        </w:trPr>
        <w:tc>
          <w:tcPr>
            <w:tcW w:w="8193" w:type="dxa"/>
          </w:tcPr>
          <w:p w14:paraId="1DC40BD8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F4E37" w:rsidRPr="00BF67B4" w14:paraId="268FDEE2" w14:textId="77777777" w:rsidTr="005D3BE6">
        <w:trPr>
          <w:trHeight w:val="1523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728D79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  <w:p w14:paraId="17AA498E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D483F4" w14:textId="77777777" w:rsidR="00EF4E37" w:rsidRPr="00BF67B4" w:rsidRDefault="00EF4E37" w:rsidP="005D3BE6">
            <w:pPr>
              <w:spacing w:after="160" w:line="259" w:lineRule="auto"/>
              <w:ind w:right="101"/>
              <w:jc w:val="both"/>
              <w:rPr>
                <w:spacing w:val="-3"/>
                <w:sz w:val="28"/>
                <w:szCs w:val="28"/>
              </w:rPr>
            </w:pPr>
            <w:r w:rsidRPr="00BF67B4">
              <w:rPr>
                <w:spacing w:val="-3"/>
                <w:sz w:val="28"/>
                <w:szCs w:val="28"/>
              </w:rPr>
              <w:t xml:space="preserve"> Задачи</w:t>
            </w:r>
            <w:r w:rsidRPr="00BF67B4">
              <w:rPr>
                <w:sz w:val="28"/>
                <w:szCs w:val="28"/>
              </w:rPr>
              <w:t xml:space="preserve">на увеличение (уменьшение) числа на </w:t>
            </w:r>
            <w:r w:rsidRPr="00BF67B4">
              <w:rPr>
                <w:spacing w:val="-3"/>
                <w:sz w:val="28"/>
                <w:szCs w:val="28"/>
              </w:rPr>
              <w:t xml:space="preserve">несколько </w:t>
            </w:r>
            <w:r w:rsidRPr="00BF67B4">
              <w:rPr>
                <w:sz w:val="28"/>
                <w:szCs w:val="28"/>
              </w:rPr>
              <w:t>единиц (с одним множеством предметов)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730C2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6B766BE6" w14:textId="77777777" w:rsidR="00EF4E37" w:rsidRDefault="00EF4E37" w:rsidP="005D3BE6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164633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4E722EC2" w14:textId="77777777" w:rsidTr="005D3BE6">
        <w:trPr>
          <w:trHeight w:val="430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663B19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93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6145D" w14:textId="77777777" w:rsidR="00EF4E37" w:rsidRPr="00BF67B4" w:rsidRDefault="00EF4E37" w:rsidP="005D3BE6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Странички для любознательных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7E503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998AE4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С.98.  </w:t>
            </w:r>
            <w:r w:rsidRPr="00BF67B4">
              <w:rPr>
                <w:sz w:val="28"/>
                <w:szCs w:val="28"/>
              </w:rPr>
              <w:t xml:space="preserve">Задания на развитие умения применять полученные знания при выполнении заданий </w:t>
            </w:r>
            <w:r w:rsidRPr="00BF67B4">
              <w:rPr>
                <w:spacing w:val="-3"/>
                <w:sz w:val="28"/>
                <w:szCs w:val="28"/>
              </w:rPr>
              <w:t>поискового</w:t>
            </w:r>
            <w:r w:rsidRPr="00BF67B4">
              <w:rPr>
                <w:sz w:val="28"/>
                <w:szCs w:val="28"/>
              </w:rPr>
              <w:t>характера</w:t>
            </w:r>
          </w:p>
        </w:tc>
      </w:tr>
      <w:tr w:rsidR="00EF4E37" w:rsidRPr="00BF67B4" w14:paraId="0FCD8F36" w14:textId="77777777" w:rsidTr="005D3BE6">
        <w:trPr>
          <w:trHeight w:val="612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78B1D4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4AD453" w14:textId="77777777" w:rsidR="00EF4E37" w:rsidRPr="00BF67B4" w:rsidRDefault="00EF4E37" w:rsidP="005D3BE6">
            <w:pPr>
              <w:tabs>
                <w:tab w:val="left" w:pos="2674"/>
              </w:tabs>
              <w:spacing w:after="160" w:line="259" w:lineRule="auto"/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Странички для любознательных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C06AD6" w14:textId="77777777" w:rsidR="00EF4E37" w:rsidRDefault="00EF4E37" w:rsidP="005D3BE6">
            <w:pPr>
              <w:spacing w:after="160" w:line="259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CF8928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ECDD055" w14:textId="77777777" w:rsidTr="005D3BE6">
        <w:trPr>
          <w:trHeight w:val="82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FBCFA0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95</w:t>
            </w:r>
          </w:p>
          <w:p w14:paraId="66591220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195023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изученного материала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240185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5B04A4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С.100.  </w:t>
            </w:r>
            <w:r w:rsidRPr="00BF67B4">
              <w:rPr>
                <w:sz w:val="28"/>
                <w:szCs w:val="28"/>
              </w:rPr>
              <w:t xml:space="preserve">Задания на повторение и обобщение </w:t>
            </w:r>
            <w:r w:rsidRPr="00BF67B4">
              <w:rPr>
                <w:spacing w:val="-2"/>
                <w:sz w:val="28"/>
                <w:szCs w:val="28"/>
              </w:rPr>
              <w:t xml:space="preserve">изученного </w:t>
            </w:r>
            <w:r w:rsidRPr="00BF67B4">
              <w:rPr>
                <w:sz w:val="28"/>
                <w:szCs w:val="28"/>
              </w:rPr>
              <w:t>материала</w:t>
            </w:r>
          </w:p>
        </w:tc>
      </w:tr>
      <w:tr w:rsidR="00EF4E37" w:rsidRPr="00BF67B4" w14:paraId="3A26A265" w14:textId="77777777" w:rsidTr="005D3BE6">
        <w:trPr>
          <w:trHeight w:val="745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BE3508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0539D0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7CC75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BB93EC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16DA0B53" w14:textId="77777777" w:rsidTr="005D3BE6">
        <w:trPr>
          <w:trHeight w:val="529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30D87A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EDADB8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Страничка для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любознател</w:t>
            </w:r>
            <w:r>
              <w:rPr>
                <w:sz w:val="28"/>
                <w:szCs w:val="28"/>
              </w:rPr>
              <w:t>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E26CF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93D187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С.102. </w:t>
            </w:r>
            <w:r w:rsidRPr="00BF67B4">
              <w:rPr>
                <w:sz w:val="28"/>
                <w:szCs w:val="28"/>
              </w:rPr>
              <w:t>Задание на составление задачи по краткой записи</w:t>
            </w:r>
          </w:p>
        </w:tc>
      </w:tr>
      <w:tr w:rsidR="00EF4E37" w:rsidRPr="00BF67B4" w14:paraId="6A829971" w14:textId="77777777" w:rsidTr="005D3BE6">
        <w:trPr>
          <w:trHeight w:val="512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F13C7A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9FF8B" w14:textId="77777777" w:rsidR="00EF4E37" w:rsidRPr="00BF67B4" w:rsidRDefault="00EF4E37" w:rsidP="005D3BE6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Страничка для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любознательных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BD4E90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7BC6B4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34D654F" w14:textId="77777777" w:rsidTr="005D3BE6">
        <w:trPr>
          <w:trHeight w:val="397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56AC7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99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E2F42" w14:textId="77777777" w:rsidR="00EF4E37" w:rsidRPr="00BF67B4" w:rsidRDefault="00EF4E37" w:rsidP="005D3BE6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Приёмы вычислений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7BE15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1413EE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С.104.  </w:t>
            </w:r>
            <w:r w:rsidRPr="00BF67B4">
              <w:rPr>
                <w:sz w:val="28"/>
                <w:szCs w:val="28"/>
              </w:rPr>
              <w:t>Задание на обучение выполнять сложение и вычитание 3</w:t>
            </w:r>
          </w:p>
        </w:tc>
      </w:tr>
      <w:tr w:rsidR="00EF4E37" w:rsidRPr="00BF67B4" w14:paraId="307C58AB" w14:textId="77777777" w:rsidTr="005D3BE6">
        <w:trPr>
          <w:trHeight w:val="646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3444FD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478E14" w14:textId="77777777" w:rsidR="00EF4E37" w:rsidRPr="00BF67B4" w:rsidRDefault="00EF4E37" w:rsidP="005D3BE6">
            <w:pPr>
              <w:tabs>
                <w:tab w:val="left" w:pos="1154"/>
                <w:tab w:val="left" w:pos="2183"/>
              </w:tabs>
              <w:spacing w:after="160" w:line="259" w:lineRule="auto"/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Приёмы вычислений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26BF6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475E9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0A18B3F" w14:textId="77777777" w:rsidTr="005D3BE6">
        <w:trPr>
          <w:trHeight w:val="517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62569D" w14:textId="77777777" w:rsidR="00EF4E37" w:rsidRPr="00E51C45" w:rsidRDefault="00EF4E37" w:rsidP="005D3BE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4 четверть- 32ч</w:t>
            </w:r>
          </w:p>
        </w:tc>
      </w:tr>
      <w:tr w:rsidR="00EF4E37" w:rsidRPr="00BF67B4" w14:paraId="0F2EFD1B" w14:textId="77777777" w:rsidTr="005D3BE6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67AAEE" w14:textId="77777777" w:rsidR="00EF4E37" w:rsidRDefault="00EF4E37" w:rsidP="005D3BE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101</w:t>
            </w:r>
          </w:p>
          <w:p w14:paraId="64154B65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FA40DA" w14:textId="77777777" w:rsidR="00EF4E37" w:rsidRDefault="00EF4E37" w:rsidP="005D3BE6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Приёмы вычислений</w:t>
            </w:r>
            <w:r>
              <w:rPr>
                <w:sz w:val="28"/>
                <w:szCs w:val="28"/>
              </w:rPr>
              <w:t>.</w:t>
            </w:r>
          </w:p>
          <w:p w14:paraId="5E96B8E5" w14:textId="77777777" w:rsidR="00EF4E37" w:rsidRPr="00BF67B4" w:rsidRDefault="00EF4E37" w:rsidP="005D3BE6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Приёмы вычислений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4010E4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4FD4E3A7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52E5BEE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98045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F67B4">
              <w:rPr>
                <w:sz w:val="28"/>
                <w:szCs w:val="28"/>
              </w:rPr>
              <w:t>. Задание на закрепление понятий равенство – неравенство.</w:t>
            </w:r>
          </w:p>
          <w:p w14:paraId="0C0AA37F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F67B4">
              <w:rPr>
                <w:sz w:val="28"/>
                <w:szCs w:val="28"/>
              </w:rPr>
              <w:t>. Задание на развитие умения составлять краткую запись и решать простые задачи</w:t>
            </w:r>
          </w:p>
        </w:tc>
      </w:tr>
      <w:tr w:rsidR="00EF4E37" w:rsidRPr="00BF67B4" w14:paraId="43753F13" w14:textId="77777777" w:rsidTr="005D3BE6">
        <w:trPr>
          <w:trHeight w:val="417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B0B09B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73DBD6" w14:textId="77777777" w:rsidR="00EF4E37" w:rsidRPr="00BF67B4" w:rsidRDefault="00EF4E37" w:rsidP="005D3BE6">
            <w:pPr>
              <w:spacing w:after="160" w:line="259" w:lineRule="auto"/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Сравнение отрезков по длине.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C57D0D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B5388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С.108.  1.Задание на </w:t>
            </w:r>
            <w:r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Pr="00BF67B4">
              <w:rPr>
                <w:sz w:val="28"/>
                <w:szCs w:val="28"/>
              </w:rPr>
              <w:t>со способами сравнения отрезков.</w:t>
            </w:r>
          </w:p>
          <w:p w14:paraId="41A07354" w14:textId="77777777" w:rsidR="00EF4E37" w:rsidRPr="00BF67B4" w:rsidRDefault="00EF4E37" w:rsidP="005D3BE6">
            <w:pPr>
              <w:tabs>
                <w:tab w:val="left" w:pos="2005"/>
              </w:tabs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2. Задание на закрепление умения навыков прибавления и </w:t>
            </w:r>
          </w:p>
        </w:tc>
      </w:tr>
      <w:tr w:rsidR="00EF4E37" w:rsidRPr="00BF67B4" w14:paraId="4185F3C4" w14:textId="77777777" w:rsidTr="005D3BE6">
        <w:trPr>
          <w:trHeight w:val="993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01826A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F4CD10" w14:textId="77777777" w:rsidR="00EF4E37" w:rsidRPr="00BF67B4" w:rsidRDefault="00EF4E37" w:rsidP="005D3BE6">
            <w:pPr>
              <w:spacing w:after="160" w:line="259" w:lineRule="auto"/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Решение текстовых задач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6BAD42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E2C400" w14:textId="77777777" w:rsidR="00EF4E37" w:rsidRPr="00BF67B4" w:rsidRDefault="00EF4E37" w:rsidP="005D3BE6">
            <w:pPr>
              <w:tabs>
                <w:tab w:val="left" w:pos="2005"/>
              </w:tabs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вычитания числа 3</w:t>
            </w:r>
          </w:p>
        </w:tc>
      </w:tr>
      <w:tr w:rsidR="00EF4E37" w:rsidRPr="00BF67B4" w14:paraId="696597CD" w14:textId="77777777" w:rsidTr="005D3BE6">
        <w:trPr>
          <w:trHeight w:val="612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56FC8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105</w:t>
            </w:r>
          </w:p>
          <w:p w14:paraId="5EFE33BB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13723C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Составление и заучивание таблицы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1257D0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CBFB59C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6DC7E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С.110. </w:t>
            </w:r>
            <w:r w:rsidRPr="00BF67B4">
              <w:rPr>
                <w:sz w:val="28"/>
                <w:szCs w:val="28"/>
              </w:rPr>
              <w:t xml:space="preserve">Задание на обучение составлять </w:t>
            </w:r>
            <w:r w:rsidRPr="00BF67B4">
              <w:rPr>
                <w:spacing w:val="-1"/>
                <w:sz w:val="28"/>
                <w:szCs w:val="28"/>
              </w:rPr>
              <w:t xml:space="preserve">таблицы </w:t>
            </w:r>
            <w:r w:rsidRPr="00BF67B4">
              <w:rPr>
                <w:sz w:val="28"/>
                <w:szCs w:val="28"/>
              </w:rPr>
              <w:t>сложения и вычитания с числом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3</w:t>
            </w:r>
          </w:p>
        </w:tc>
      </w:tr>
      <w:tr w:rsidR="00EF4E37" w:rsidRPr="00BF67B4" w14:paraId="11891BE1" w14:textId="77777777" w:rsidTr="005D3BE6">
        <w:trPr>
          <w:trHeight w:val="429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7D7EFE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DC936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3; –3. Составление и заучивание таблицы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D0F09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568DC2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34926903" w14:textId="77777777" w:rsidTr="005D3BE6">
        <w:trPr>
          <w:trHeight w:val="614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F3664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107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68841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Составление и заучивание таблицы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35C4A2" w14:textId="77777777" w:rsidR="00EF4E37" w:rsidRPr="00BF67B4" w:rsidRDefault="00EF4E37" w:rsidP="005D3BE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C55C56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F67B4">
              <w:rPr>
                <w:sz w:val="28"/>
                <w:szCs w:val="28"/>
              </w:rPr>
              <w:t>. Задание на закрепление состава числа.</w:t>
            </w:r>
          </w:p>
          <w:p w14:paraId="1C741A3F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F67B4">
              <w:rPr>
                <w:sz w:val="28"/>
                <w:szCs w:val="28"/>
              </w:rPr>
              <w:t>. Задание на закрепление умения решать текстовые задачи.</w:t>
            </w:r>
          </w:p>
          <w:p w14:paraId="2D1FB5E9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С.111. 3</w:t>
            </w:r>
            <w:r w:rsidRPr="00BF67B4">
              <w:rPr>
                <w:sz w:val="28"/>
                <w:szCs w:val="28"/>
              </w:rPr>
              <w:t>.Задание на закрепление умения по рисунку составлять задачи</w:t>
            </w:r>
          </w:p>
        </w:tc>
      </w:tr>
      <w:tr w:rsidR="00EF4E37" w:rsidRPr="00BF67B4" w14:paraId="4FCBB23E" w14:textId="77777777" w:rsidTr="005D3BE6">
        <w:trPr>
          <w:trHeight w:val="1324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D368DC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108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AB8C9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BF67B4">
              <w:rPr>
                <w:sz w:val="28"/>
                <w:szCs w:val="28"/>
              </w:rPr>
              <w:t>3; –3. Составление и заучивание таблицы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3FAA0C" w14:textId="77777777" w:rsidR="00EF4E37" w:rsidRDefault="00EF4E37" w:rsidP="005D3BE6">
            <w:pPr>
              <w:spacing w:after="160" w:line="259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6B5C96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01E84D4A" w14:textId="77777777" w:rsidTr="005D3BE6">
        <w:trPr>
          <w:trHeight w:val="478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1E6DD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109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828D2C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Прибавлять к числу по 3 и вычитать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E7F24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105DB9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С.112-113.</w:t>
            </w:r>
            <w:r w:rsidRPr="00BF67B4">
              <w:rPr>
                <w:sz w:val="28"/>
                <w:szCs w:val="28"/>
              </w:rPr>
              <w:t>Задание на закрепление умения анализировать и составлять задачи</w:t>
            </w:r>
          </w:p>
        </w:tc>
      </w:tr>
      <w:tr w:rsidR="00EF4E37" w:rsidRPr="00BF67B4" w14:paraId="68FF3BB8" w14:textId="77777777" w:rsidTr="005D3BE6">
        <w:trPr>
          <w:trHeight w:val="563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E9C382" w14:textId="77777777" w:rsidR="00EF4E37" w:rsidRPr="00BF67B4" w:rsidRDefault="00EF4E37" w:rsidP="005D3BE6">
            <w:pPr>
              <w:tabs>
                <w:tab w:val="left" w:pos="142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FE31D6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из числа по 3. Решение задач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CAC6E4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D0540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027D7014" w14:textId="77777777" w:rsidTr="005D3BE6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2E906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111</w:t>
            </w:r>
          </w:p>
          <w:p w14:paraId="5ED24339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69DCD0" w14:textId="77777777" w:rsidR="00EF4E37" w:rsidRPr="00B63782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63782">
              <w:rPr>
                <w:color w:val="000000"/>
                <w:sz w:val="28"/>
                <w:shd w:val="clear" w:color="auto" w:fill="FFFFFF"/>
              </w:rPr>
              <w:t>Решение задач на увеличение (уменьшение) числа на несколько единиц</w:t>
            </w:r>
            <w:r>
              <w:rPr>
                <w:color w:val="000000"/>
                <w:sz w:val="28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49021C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EE2D140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825F5D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закрепление состава числа.</w:t>
            </w:r>
          </w:p>
          <w:p w14:paraId="0A9147D5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С.114.  3.Задание на отработку вычислительных навыков</w:t>
            </w:r>
          </w:p>
        </w:tc>
      </w:tr>
      <w:tr w:rsidR="00EF4E37" w:rsidRPr="00BF67B4" w14:paraId="0AA6767F" w14:textId="77777777" w:rsidTr="005D3BE6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415D80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BF67B4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ACADC0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Решение задач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27CB5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C72369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С.115.</w:t>
            </w:r>
            <w:r w:rsidRPr="00BF67B4">
              <w:rPr>
                <w:sz w:val="28"/>
                <w:szCs w:val="28"/>
              </w:rPr>
              <w:t xml:space="preserve">Задание на ознакомление с решением нестандартных </w:t>
            </w:r>
            <w:r w:rsidRPr="00BF67B4">
              <w:rPr>
                <w:spacing w:val="-3"/>
                <w:sz w:val="28"/>
                <w:szCs w:val="28"/>
              </w:rPr>
              <w:t>задач</w:t>
            </w:r>
          </w:p>
        </w:tc>
      </w:tr>
      <w:tr w:rsidR="00EF4E37" w:rsidRPr="00BF67B4" w14:paraId="351DCF39" w14:textId="77777777" w:rsidTr="005D3BE6">
        <w:trPr>
          <w:trHeight w:val="412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CA9A6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A51207" w14:textId="77777777" w:rsidR="00EF4E37" w:rsidRPr="00B63782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63782">
              <w:rPr>
                <w:color w:val="000000"/>
                <w:sz w:val="28"/>
                <w:shd w:val="clear" w:color="auto" w:fill="FFFFFF"/>
              </w:rPr>
              <w:t xml:space="preserve">Задания творческого и поискового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B196BF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3F0EF22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2CBB5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С.116-117.</w:t>
            </w:r>
            <w:r w:rsidRPr="00BF67B4">
              <w:rPr>
                <w:sz w:val="28"/>
                <w:szCs w:val="28"/>
              </w:rPr>
              <w:t xml:space="preserve">Задание на закрепление умения решать задачи </w:t>
            </w:r>
            <w:r w:rsidRPr="00BF67B4">
              <w:rPr>
                <w:sz w:val="28"/>
                <w:szCs w:val="28"/>
              </w:rPr>
              <w:lastRenderedPageBreak/>
              <w:t>изученных видов</w:t>
            </w:r>
          </w:p>
        </w:tc>
      </w:tr>
      <w:tr w:rsidR="00EF4E37" w:rsidRPr="00BF67B4" w14:paraId="55626778" w14:textId="77777777" w:rsidTr="005D3BE6">
        <w:trPr>
          <w:trHeight w:val="629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389D5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115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EB9F33" w14:textId="77777777" w:rsidR="00EF4E37" w:rsidRPr="00B63782" w:rsidRDefault="00EF4E37" w:rsidP="005D3BE6">
            <w:pPr>
              <w:spacing w:after="160" w:line="259" w:lineRule="auto"/>
              <w:ind w:right="102"/>
              <w:jc w:val="both"/>
              <w:rPr>
                <w:color w:val="000000"/>
                <w:sz w:val="28"/>
                <w:shd w:val="clear" w:color="auto" w:fill="FFFFFF"/>
              </w:rPr>
            </w:pPr>
            <w:r w:rsidRPr="00B63782">
              <w:rPr>
                <w:color w:val="000000"/>
                <w:sz w:val="28"/>
                <w:shd w:val="clear" w:color="auto" w:fill="FFFFFF"/>
              </w:rPr>
              <w:t>характера: логические задачи</w:t>
            </w:r>
            <w:r>
              <w:rPr>
                <w:color w:val="000000"/>
                <w:sz w:val="28"/>
                <w:shd w:val="clear" w:color="auto" w:fill="FFFFFF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4733CE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9B3C3A" w14:textId="77777777" w:rsidR="00EF4E37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5CDF4909" w14:textId="77777777" w:rsidTr="005D3BE6">
        <w:trPr>
          <w:trHeight w:val="513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283DBC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116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D538A8" w14:textId="77777777" w:rsidR="00EF4E37" w:rsidRPr="00BF67B4" w:rsidRDefault="00EF4E37" w:rsidP="005D3BE6">
            <w:pPr>
              <w:tabs>
                <w:tab w:val="left" w:pos="2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Страничка для л</w:t>
            </w:r>
            <w:r w:rsidRPr="00BF67B4">
              <w:rPr>
                <w:sz w:val="28"/>
                <w:szCs w:val="28"/>
              </w:rPr>
              <w:t>юбознательных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EB32F6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EEE78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Задания на закрепление умения решать примеры.</w:t>
            </w:r>
          </w:p>
        </w:tc>
      </w:tr>
      <w:tr w:rsidR="00EF4E37" w:rsidRPr="00BF67B4" w14:paraId="296A5BA7" w14:textId="77777777" w:rsidTr="005D3BE6">
        <w:trPr>
          <w:trHeight w:val="528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01B722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117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B7D86" w14:textId="77777777" w:rsidR="00EF4E37" w:rsidRDefault="00EF4E37" w:rsidP="005D3BE6">
            <w:pPr>
              <w:tabs>
                <w:tab w:val="left" w:pos="2677"/>
              </w:tabs>
              <w:spacing w:after="160"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Страничка для л</w:t>
            </w:r>
            <w:r w:rsidRPr="00BF67B4">
              <w:rPr>
                <w:sz w:val="28"/>
                <w:szCs w:val="28"/>
              </w:rPr>
              <w:t>юбознательных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6B665C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428163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64E45356" w14:textId="77777777" w:rsidTr="005D3BE6">
        <w:trPr>
          <w:trHeight w:val="445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4AE158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118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B3EF59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Проверочная работа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F1DEE8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013F40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С.121</w:t>
            </w:r>
            <w:r w:rsidRPr="00BF67B4">
              <w:rPr>
                <w:sz w:val="28"/>
                <w:szCs w:val="28"/>
              </w:rPr>
              <w:t>Задание на закрепление умения решать примеры на сложение и  вычитание чисел 1, 2, 3</w:t>
            </w:r>
          </w:p>
        </w:tc>
      </w:tr>
      <w:tr w:rsidR="00EF4E37" w:rsidRPr="00BF67B4" w14:paraId="1D2220D9" w14:textId="77777777" w:rsidTr="005D3BE6">
        <w:trPr>
          <w:trHeight w:val="596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5E0953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119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86B08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EB605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9CCC9" w14:textId="77777777" w:rsidR="00EF4E37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6ACA5B5" w14:textId="77777777" w:rsidTr="005D3BE6">
        <w:trPr>
          <w:trHeight w:val="413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52F8E7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23881E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29A458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927558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закрепление умения составлять и решать задачи.Стр.120-121</w:t>
            </w:r>
          </w:p>
        </w:tc>
      </w:tr>
      <w:tr w:rsidR="00EF4E37" w:rsidRPr="00BF67B4" w14:paraId="5D63FCCA" w14:textId="77777777" w:rsidTr="005D3BE6">
        <w:trPr>
          <w:trHeight w:val="629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5DEA98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FD9AE4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2BF637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19092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25CC20E5" w14:textId="77777777" w:rsidTr="005D3BE6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E5C3B9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927118" w14:textId="77777777" w:rsidR="00EF4E37" w:rsidRPr="00BF67B4" w:rsidRDefault="00EF4E37" w:rsidP="005D3BE6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</w:t>
            </w:r>
            <w:r>
              <w:rPr>
                <w:sz w:val="28"/>
                <w:szCs w:val="28"/>
              </w:rPr>
              <w:t xml:space="preserve">? </w:t>
            </w:r>
            <w:r w:rsidRPr="00BF67B4">
              <w:rPr>
                <w:sz w:val="28"/>
                <w:szCs w:val="28"/>
              </w:rPr>
              <w:t>Чему научились?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0953DF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E38E05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122-123</w:t>
            </w:r>
          </w:p>
        </w:tc>
      </w:tr>
      <w:tr w:rsidR="00EF4E37" w:rsidRPr="00BF67B4" w14:paraId="23E1F6F8" w14:textId="77777777" w:rsidTr="005D3BE6">
        <w:trPr>
          <w:trHeight w:val="462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16CB2F" w14:textId="77777777" w:rsidR="00EF4E37" w:rsidRPr="00BF67B4" w:rsidRDefault="00EF4E37" w:rsidP="005D3BE6">
            <w:pPr>
              <w:tabs>
                <w:tab w:val="left" w:pos="142"/>
                <w:tab w:val="left" w:pos="284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7D8352" w14:textId="77777777" w:rsidR="00EF4E37" w:rsidRPr="00BF67B4" w:rsidRDefault="00EF4E37" w:rsidP="005D3BE6">
            <w:pPr>
              <w:tabs>
                <w:tab w:val="left" w:pos="1873"/>
              </w:tabs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узнали.</w:t>
            </w:r>
            <w:r>
              <w:rPr>
                <w:sz w:val="28"/>
                <w:szCs w:val="28"/>
              </w:rPr>
              <w:t xml:space="preserve"> ?</w:t>
            </w:r>
            <w:r w:rsidRPr="00BF67B4">
              <w:rPr>
                <w:sz w:val="28"/>
                <w:szCs w:val="28"/>
              </w:rPr>
              <w:t>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23B1F0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6E132A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С.124-125</w:t>
            </w:r>
          </w:p>
        </w:tc>
      </w:tr>
      <w:tr w:rsidR="00EF4E37" w:rsidRPr="00BF67B4" w14:paraId="67E19046" w14:textId="77777777" w:rsidTr="005D3BE6">
        <w:trPr>
          <w:trHeight w:val="579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CC513A" w14:textId="77777777" w:rsidR="00EF4E37" w:rsidRPr="00BF67B4" w:rsidRDefault="00EF4E37" w:rsidP="005D3BE6">
            <w:pPr>
              <w:tabs>
                <w:tab w:val="left" w:pos="142"/>
                <w:tab w:val="left" w:pos="284"/>
              </w:tabs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54DC55" w14:textId="77777777" w:rsidR="00EF4E37" w:rsidRPr="00BF67B4" w:rsidRDefault="00EF4E37" w:rsidP="005D3BE6">
            <w:pPr>
              <w:tabs>
                <w:tab w:val="left" w:pos="1873"/>
              </w:tabs>
              <w:spacing w:after="160" w:line="259" w:lineRule="auto"/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узнали.</w:t>
            </w:r>
            <w:r>
              <w:rPr>
                <w:sz w:val="28"/>
                <w:szCs w:val="28"/>
              </w:rPr>
              <w:t xml:space="preserve"> ?</w:t>
            </w:r>
            <w:r w:rsidRPr="00BF67B4">
              <w:rPr>
                <w:sz w:val="28"/>
                <w:szCs w:val="28"/>
              </w:rPr>
              <w:t>Чему научились?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95A6E9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10033" w14:textId="77777777" w:rsidR="00EF4E37" w:rsidRPr="00BF67B4" w:rsidRDefault="00EF4E37" w:rsidP="005D3BE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088BFF48" w14:textId="77777777" w:rsidTr="005D3BE6">
        <w:trPr>
          <w:trHeight w:val="445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68AF0F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125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0C649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Проверим себя и свои достижения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3D7AF" w14:textId="77777777" w:rsidR="00EF4E37" w:rsidRPr="00BF67B4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C5FD1D" w14:textId="77777777" w:rsidR="00EF4E37" w:rsidRPr="00BF67B4" w:rsidRDefault="00EF4E37" w:rsidP="005D3BE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С.126-127</w:t>
            </w:r>
          </w:p>
        </w:tc>
      </w:tr>
      <w:tr w:rsidR="00EF4E37" w:rsidRPr="00BF67B4" w14:paraId="752C9EBE" w14:textId="77777777" w:rsidTr="005D3BE6">
        <w:trPr>
          <w:trHeight w:val="596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CD140A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126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86CE40" w14:textId="77777777" w:rsidR="00EF4E37" w:rsidRPr="00BF67B4" w:rsidRDefault="00EF4E37" w:rsidP="005D3BE6">
            <w:pPr>
              <w:spacing w:after="160" w:line="259" w:lineRule="auto"/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(Тест)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34897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248C70" w14:textId="77777777" w:rsidR="00EF4E37" w:rsidRPr="00BF67B4" w:rsidRDefault="00EF4E37" w:rsidP="005D3BE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F4E37" w:rsidRPr="00BF67B4" w14:paraId="178E564F" w14:textId="77777777" w:rsidTr="005D3BE6">
        <w:trPr>
          <w:trHeight w:val="645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D2DB1B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127</w:t>
            </w:r>
          </w:p>
          <w:p w14:paraId="732C6CDA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  <w:p w14:paraId="0A58E36E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1281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19ACBC" w14:textId="77777777" w:rsidR="00EF4E37" w:rsidRDefault="00EF4E37" w:rsidP="005D3BE6">
            <w:pPr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 закреплении изученного</w:t>
            </w:r>
            <w:r>
              <w:rPr>
                <w:sz w:val="28"/>
                <w:szCs w:val="28"/>
              </w:rPr>
              <w:t>.</w:t>
            </w:r>
          </w:p>
          <w:p w14:paraId="67045D7E" w14:textId="77777777" w:rsidR="00EF4E37" w:rsidRPr="00BF67B4" w:rsidRDefault="00EF4E37" w:rsidP="005D3BE6">
            <w:pPr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 закреплении изученного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83A9A1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F0F4CD2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</w:p>
          <w:p w14:paraId="7902EB21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033ED6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С.128-129. Задание на закрепление умения решать примеры на сложение и  вычитание чисел 4,5,6,</w:t>
            </w:r>
          </w:p>
        </w:tc>
      </w:tr>
      <w:tr w:rsidR="00EF4E37" w:rsidRPr="00BF67B4" w14:paraId="57508EA2" w14:textId="77777777" w:rsidTr="005D3BE6">
        <w:trPr>
          <w:trHeight w:val="513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91E1E0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129</w:t>
            </w:r>
          </w:p>
          <w:p w14:paraId="5993397C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1129CF" w14:textId="77777777" w:rsidR="00EF4E37" w:rsidRPr="00BF67B4" w:rsidRDefault="00EF4E37" w:rsidP="005D3BE6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 закреплении изученного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7DA2EC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47DFFE78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3214B0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С.130-131. Задание на закрепление умения решать примеры на сложение и  вычитание чисел 7,8,9,10</w:t>
            </w:r>
          </w:p>
        </w:tc>
      </w:tr>
      <w:tr w:rsidR="00EF4E37" w:rsidRPr="00BF67B4" w14:paraId="7564380D" w14:textId="77777777" w:rsidTr="005D3BE6">
        <w:trPr>
          <w:trHeight w:val="528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7CCFDE" w14:textId="77777777" w:rsidR="00EF4E37" w:rsidRPr="00BF67B4" w:rsidRDefault="00EF4E37" w:rsidP="005D3BE6">
            <w:pPr>
              <w:suppressAutoHyphens/>
              <w:spacing w:after="160"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3F4A84" w14:textId="77777777" w:rsidR="00EF4E37" w:rsidRPr="00BF67B4" w:rsidRDefault="00EF4E37" w:rsidP="005D3BE6">
            <w:pPr>
              <w:tabs>
                <w:tab w:val="left" w:pos="1463"/>
                <w:tab w:val="left" w:pos="1925"/>
              </w:tabs>
              <w:spacing w:after="160" w:line="259" w:lineRule="auto"/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 закреплении изученного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1AA61C" w14:textId="77777777" w:rsidR="00EF4E37" w:rsidRDefault="00EF4E37" w:rsidP="005D3BE6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35943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</w:p>
        </w:tc>
      </w:tr>
      <w:tr w:rsidR="00EF4E37" w:rsidRPr="00BF67B4" w14:paraId="1BCBD985" w14:textId="77777777" w:rsidTr="005D3BE6">
        <w:trPr>
          <w:trHeight w:val="1130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C74D53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131</w:t>
            </w:r>
          </w:p>
          <w:p w14:paraId="18EE33B5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  <w:p w14:paraId="05427655" w14:textId="77777777" w:rsidR="00EF4E37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  <w:p w14:paraId="61C24A9B" w14:textId="77777777" w:rsidR="00EF4E37" w:rsidRPr="00BF67B4" w:rsidRDefault="00EF4E37" w:rsidP="005D3BE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51132" w14:textId="77777777" w:rsidR="00EF4E37" w:rsidRPr="00BF67B4" w:rsidRDefault="00EF4E37" w:rsidP="005D3BE6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пройденного. Сложение  и вычитание чисел первого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десятка.</w:t>
            </w:r>
          </w:p>
          <w:p w14:paraId="3E6192CA" w14:textId="77777777" w:rsidR="00EF4E37" w:rsidRPr="00BF67B4" w:rsidRDefault="00EF4E37" w:rsidP="005D3BE6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пройденного. Сложение  и вычитание чисел первого</w:t>
            </w:r>
            <w:r>
              <w:rPr>
                <w:sz w:val="28"/>
                <w:szCs w:val="28"/>
              </w:rPr>
              <w:t xml:space="preserve">  </w:t>
            </w:r>
            <w:r w:rsidRPr="00BF67B4">
              <w:rPr>
                <w:sz w:val="28"/>
                <w:szCs w:val="28"/>
              </w:rPr>
              <w:t>десятка.</w:t>
            </w:r>
          </w:p>
          <w:p w14:paraId="40493150" w14:textId="77777777" w:rsidR="00EF4E37" w:rsidRDefault="00EF4E37" w:rsidP="005D3BE6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Состав чисел 7, 8, 9</w:t>
            </w:r>
            <w:r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>став чисел 7, 8, 9</w:t>
            </w:r>
            <w:r>
              <w:rPr>
                <w:sz w:val="28"/>
                <w:szCs w:val="28"/>
              </w:rPr>
              <w:t>.</w:t>
            </w:r>
          </w:p>
          <w:p w14:paraId="52F5B369" w14:textId="77777777" w:rsidR="00EF4E37" w:rsidRPr="00BF67B4" w:rsidRDefault="00EF4E37" w:rsidP="005D3BE6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F0ABD2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49FC679D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31FC115" w14:textId="77777777" w:rsidR="00EF4E37" w:rsidRDefault="00EF4E37" w:rsidP="005D3BE6">
            <w:pPr>
              <w:jc w:val="center"/>
              <w:rPr>
                <w:sz w:val="28"/>
                <w:szCs w:val="28"/>
              </w:rPr>
            </w:pPr>
          </w:p>
          <w:p w14:paraId="243F34AC" w14:textId="77777777" w:rsidR="00EF4E37" w:rsidRPr="00BF67B4" w:rsidRDefault="00EF4E37" w:rsidP="005D3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D46FA5" w14:textId="77777777" w:rsidR="00EF4E37" w:rsidRPr="00BF67B4" w:rsidRDefault="00EF4E37" w:rsidP="005D3BE6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С.132-133. Задание на закрепление умения решать примеры на сложение и  вычитание чисел 12,13,14</w:t>
            </w:r>
          </w:p>
        </w:tc>
      </w:tr>
      <w:tr w:rsidR="00EF4E37" w:rsidRPr="00BF67B4" w14:paraId="6BD739DE" w14:textId="77777777" w:rsidTr="005D3BE6">
        <w:trPr>
          <w:trHeight w:val="419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648F37" w14:textId="77777777" w:rsidR="00EF4E37" w:rsidRPr="00BF67B4" w:rsidRDefault="00EF4E37" w:rsidP="005D3BE6">
            <w:pPr>
              <w:ind w:right="105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14:paraId="0AD73143" w14:textId="77777777" w:rsidR="00EF4E37" w:rsidRPr="00BF67B4" w:rsidRDefault="00EF4E37" w:rsidP="005D3BE6">
            <w:pPr>
              <w:ind w:right="105"/>
              <w:jc w:val="both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 xml:space="preserve"> 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14:paraId="7C89899D" w14:textId="77777777" w:rsidR="00EF4E37" w:rsidRPr="00BF67B4" w:rsidRDefault="00EF4E37" w:rsidP="005D3BE6">
            <w:pPr>
              <w:ind w:left="85" w:right="105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132 ч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37147AB" w14:textId="77777777" w:rsidR="00EF4E37" w:rsidRPr="00BF67B4" w:rsidRDefault="00EF4E37" w:rsidP="005D3BE6">
            <w:pPr>
              <w:ind w:right="105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52F31764" w14:textId="1D83FFF6" w:rsidR="00EF4E37" w:rsidRDefault="00EF4E37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6BFF3856" w14:textId="25408397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37050A34" w14:textId="1259BBF6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178C8B9C" w14:textId="2F2D936C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027D57BA" w14:textId="4094998F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1FD3EB7A" w14:textId="7ED04657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172782D3" w14:textId="23E071F2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748007AF" w14:textId="1C5342BD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41340562" w14:textId="235AF04A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72C11A5A" w14:textId="75E68AAB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2862C240" w14:textId="3A0BB5AD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6E458729" w14:textId="1FFB4E20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06F0DBB3" w14:textId="20338CE6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74B10AD9" w14:textId="2D4E4409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2E94DC9F" w14:textId="0BB0EE5F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1DB55F53" w14:textId="6F8976AE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079AEE0C" w14:textId="448F41CE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46DC4ABC" w14:textId="4929277A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4ADC40DF" w14:textId="77777777" w:rsidR="005D3BE6" w:rsidRDefault="005D3BE6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</w:p>
    <w:p w14:paraId="6D389646" w14:textId="06D5CBAB" w:rsidR="00E51C45" w:rsidRDefault="00E51C45" w:rsidP="00E84CBA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lastRenderedPageBreak/>
        <w:t>4.</w:t>
      </w:r>
      <w:r w:rsidR="00E84CBA">
        <w:rPr>
          <w:b/>
          <w:sz w:val="28"/>
          <w:szCs w:val="28"/>
        </w:rPr>
        <w:t>Т</w:t>
      </w:r>
      <w:r w:rsidRPr="00BF67B4">
        <w:rPr>
          <w:b/>
          <w:sz w:val="28"/>
          <w:szCs w:val="28"/>
        </w:rPr>
        <w:t>ематическое планирование</w:t>
      </w:r>
    </w:p>
    <w:p w14:paraId="2EE9EC0C" w14:textId="77777777" w:rsidR="00E51C45" w:rsidRPr="00BF67B4" w:rsidRDefault="00E51C45" w:rsidP="00E51C45">
      <w:pPr>
        <w:suppressAutoHyphens/>
        <w:jc w:val="both"/>
        <w:rPr>
          <w:b/>
          <w:sz w:val="28"/>
          <w:szCs w:val="28"/>
        </w:rPr>
      </w:pPr>
    </w:p>
    <w:tbl>
      <w:tblPr>
        <w:tblW w:w="15168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1"/>
        <w:gridCol w:w="143"/>
        <w:gridCol w:w="4539"/>
        <w:gridCol w:w="1134"/>
        <w:gridCol w:w="8221"/>
      </w:tblGrid>
      <w:tr w:rsidR="00E51C45" w:rsidRPr="00BF67B4" w14:paraId="746F6C18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11627F" w14:textId="77777777" w:rsidR="00E51C45" w:rsidRPr="00BF67B4" w:rsidRDefault="00E51C45" w:rsidP="00D3065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№</w:t>
            </w:r>
          </w:p>
          <w:p w14:paraId="38FC8FAF" w14:textId="77777777" w:rsidR="00E51C45" w:rsidRPr="00BF67B4" w:rsidRDefault="00E51C45" w:rsidP="00D30653">
            <w:pPr>
              <w:tabs>
                <w:tab w:val="left" w:pos="568"/>
              </w:tabs>
              <w:suppressAutoHyphens/>
              <w:jc w:val="center"/>
              <w:rPr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0F57B" w14:textId="77777777" w:rsidR="00E51C45" w:rsidRPr="00BF67B4" w:rsidRDefault="00E51C45" w:rsidP="00D30653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раздела.</w:t>
            </w:r>
          </w:p>
          <w:p w14:paraId="27763F69" w14:textId="77777777" w:rsidR="00E51C45" w:rsidRPr="00BF67B4" w:rsidRDefault="00E51C45" w:rsidP="00D30653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6B5CCF" w14:textId="77777777" w:rsidR="00E51C45" w:rsidRPr="00BF67B4" w:rsidRDefault="00E51C45" w:rsidP="00B93BAE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Кол-во</w:t>
            </w:r>
          </w:p>
          <w:p w14:paraId="77D45DD8" w14:textId="77777777" w:rsidR="00E51C45" w:rsidRPr="00BF67B4" w:rsidRDefault="00E51C45" w:rsidP="00B93BAE">
            <w:pPr>
              <w:tabs>
                <w:tab w:val="left" w:pos="3692"/>
                <w:tab w:val="left" w:pos="5822"/>
                <w:tab w:val="left" w:pos="6248"/>
                <w:tab w:val="left" w:pos="6532"/>
                <w:tab w:val="left" w:pos="6674"/>
              </w:tabs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210FFF" w14:textId="77777777" w:rsidR="00E51C45" w:rsidRPr="00BF67B4" w:rsidRDefault="00E51C45" w:rsidP="00D30653">
            <w:pPr>
              <w:suppressAutoHyphens/>
              <w:jc w:val="center"/>
              <w:rPr>
                <w:sz w:val="28"/>
                <w:szCs w:val="28"/>
              </w:rPr>
            </w:pPr>
            <w:r w:rsidRPr="00BF67B4">
              <w:rPr>
                <w:b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E51C45" w:rsidRPr="00BF67B4" w14:paraId="29A8CBED" w14:textId="77777777" w:rsidTr="00B93BAE">
        <w:trPr>
          <w:trHeight w:val="1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92D957" w14:textId="77777777" w:rsidR="00E51C45" w:rsidRPr="00BF67B4" w:rsidRDefault="00F40FDA" w:rsidP="00D30653">
            <w:pPr>
              <w:tabs>
                <w:tab w:val="left" w:pos="8520"/>
                <w:tab w:val="left" w:pos="9372"/>
              </w:tabs>
              <w:suppressAutoHyphens/>
              <w:ind w:right="-1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1четверть-28</w:t>
            </w:r>
            <w:r w:rsidR="00E51C45" w:rsidRPr="00BF67B4">
              <w:rPr>
                <w:b/>
                <w:sz w:val="28"/>
                <w:szCs w:val="28"/>
              </w:rPr>
              <w:t>ч</w:t>
            </w:r>
          </w:p>
        </w:tc>
      </w:tr>
      <w:tr w:rsidR="00E51C45" w:rsidRPr="00BF67B4" w14:paraId="720DF3D2" w14:textId="77777777" w:rsidTr="00B93BAE">
        <w:trPr>
          <w:trHeight w:val="1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41D89" w14:textId="77777777" w:rsidR="00E51C45" w:rsidRPr="00BF67B4" w:rsidRDefault="00E51C45" w:rsidP="00D30653">
            <w:pPr>
              <w:tabs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BF67B4">
              <w:rPr>
                <w:b/>
                <w:sz w:val="28"/>
                <w:szCs w:val="28"/>
                <w:lang w:eastAsia="ar-SA"/>
              </w:rPr>
              <w:t>Подготовка к изучению чисел. Пространственные и временные представления</w:t>
            </w:r>
          </w:p>
        </w:tc>
      </w:tr>
      <w:tr w:rsidR="00E51C45" w:rsidRPr="00BF67B4" w14:paraId="18B34260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4FC470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3B2FCDF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E1976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Счёт предметов (с использованием количественных  и порядковых числительных)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238056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AFF2D20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72DBD8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С.4 Зрительное восприятие книги</w:t>
            </w:r>
            <w:r>
              <w:rPr>
                <w:sz w:val="28"/>
                <w:szCs w:val="28"/>
              </w:rPr>
              <w:t xml:space="preserve">. </w:t>
            </w:r>
            <w:r w:rsidRPr="00BF67B4">
              <w:rPr>
                <w:sz w:val="28"/>
                <w:szCs w:val="28"/>
              </w:rPr>
              <w:t>Знакомство с   условными обозначениями</w:t>
            </w:r>
          </w:p>
          <w:p w14:paraId="2368E8A7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Счет предметов</w:t>
            </w:r>
          </w:p>
          <w:p w14:paraId="0AB219D3" w14:textId="77777777" w:rsidR="00E51C45" w:rsidRPr="00BF67B4" w:rsidRDefault="00B93BAE" w:rsidP="00B93BA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2.Ответы на </w:t>
            </w:r>
            <w:r w:rsidR="00E51C45" w:rsidRPr="00BF67B4">
              <w:rPr>
                <w:sz w:val="28"/>
                <w:szCs w:val="28"/>
              </w:rPr>
              <w:t>вопрос:«Который по счету»,</w:t>
            </w:r>
            <w:r w:rsidR="00E51C45">
              <w:rPr>
                <w:sz w:val="28"/>
                <w:szCs w:val="28"/>
              </w:rPr>
              <w:t xml:space="preserve"> </w:t>
            </w:r>
            <w:r w:rsidR="00E51C45" w:rsidRPr="00BF67B4">
              <w:rPr>
                <w:sz w:val="28"/>
                <w:szCs w:val="28"/>
              </w:rPr>
              <w:t>«Что изменилось?». Конкретизация задания</w:t>
            </w:r>
            <w:r w:rsidR="00E51C45">
              <w:rPr>
                <w:sz w:val="28"/>
                <w:szCs w:val="28"/>
              </w:rPr>
              <w:t>.</w:t>
            </w:r>
          </w:p>
          <w:p w14:paraId="6D956E3E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Рассмотри рисунок.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О каких предметах изображенных на рисунках можно спросить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«Сколько?»</w:t>
            </w:r>
          </w:p>
        </w:tc>
      </w:tr>
      <w:tr w:rsidR="00E51C45" w:rsidRPr="00BF67B4" w14:paraId="25B9AD3F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62E79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  <w:p w14:paraId="7831AA60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621D96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Столько же. Больше. Меньше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15CEF1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6B0F061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02AA9A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выяснение умения школьников различать</w:t>
            </w:r>
          </w:p>
          <w:p w14:paraId="4A57CF54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«право» - «лево»</w:t>
            </w:r>
          </w:p>
        </w:tc>
      </w:tr>
      <w:tr w:rsidR="00E51C45" w:rsidRPr="00BF67B4" w14:paraId="1C3F8EDE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381AA8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  <w:p w14:paraId="066397E5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6DF25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Пространственные представления (вверх, вниз, налево, направо, слева, справо)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B55B3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15C383E7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A80086" w14:textId="77777777" w:rsidR="00E51C45" w:rsidRPr="00BF67B4" w:rsidRDefault="00E51C45" w:rsidP="00B93BAE">
            <w:pPr>
              <w:suppressAutoHyphens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С.7. 1.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 xml:space="preserve">Задание на формирование умения использовать в речи слова, </w:t>
            </w:r>
            <w:r w:rsidR="00B93BAE">
              <w:rPr>
                <w:sz w:val="28"/>
                <w:szCs w:val="28"/>
              </w:rPr>
              <w:t xml:space="preserve">обозначающие направления: </w:t>
            </w:r>
            <w:r w:rsidRPr="00BF67B4">
              <w:rPr>
                <w:sz w:val="28"/>
                <w:szCs w:val="28"/>
              </w:rPr>
              <w:t>«направо»,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«налево», «вперед».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Конкретизация задания</w:t>
            </w:r>
            <w:r>
              <w:rPr>
                <w:sz w:val="28"/>
                <w:szCs w:val="28"/>
              </w:rPr>
              <w:t>.</w:t>
            </w:r>
          </w:p>
          <w:p w14:paraId="3028D2B9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Рассмотри рисунок.</w:t>
            </w:r>
          </w:p>
          <w:p w14:paraId="2928C5F8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«Помоги колобку докатиться до домика» на закрепление умения использовать в речи слова, обозначающие направление движения в парах</w:t>
            </w:r>
          </w:p>
        </w:tc>
      </w:tr>
      <w:tr w:rsidR="00E51C45" w:rsidRPr="00BF67B4" w14:paraId="60FC0196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5890F9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  <w:p w14:paraId="59BE6E6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9D7BD7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Временные представления (раньше, позже, сначала, потом)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A4E9EF" w14:textId="77777777" w:rsidR="00E51C45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F2EFF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1.Задание на развитие умения устанавливать последовательность событий «раньше»,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«позже», «сначала»,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«потом»</w:t>
            </w:r>
          </w:p>
          <w:p w14:paraId="79AAB6D0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формирование понятий «кто за кем», «кто между», «кто последний».</w:t>
            </w:r>
          </w:p>
          <w:p w14:paraId="25344306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уточнение понятий «перед», «за»,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«между» активизацию восприятия цвета</w:t>
            </w:r>
          </w:p>
        </w:tc>
      </w:tr>
      <w:tr w:rsidR="00E51C45" w:rsidRPr="00BF67B4" w14:paraId="05491A27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D5D17A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  <w:p w14:paraId="2BD2041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10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2FCB5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>Столько же. Больше. Меньше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D58140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4FCC3164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FAB8F" w14:textId="77777777" w:rsidR="00E51C45" w:rsidRPr="00BF67B4" w:rsidRDefault="00E51C45" w:rsidP="00B93BAE">
            <w:pPr>
              <w:tabs>
                <w:tab w:val="left" w:pos="508"/>
                <w:tab w:val="left" w:pos="509"/>
                <w:tab w:val="left" w:pos="1551"/>
                <w:tab w:val="left" w:pos="2012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 xml:space="preserve">С.10. Задание на сравнение </w:t>
            </w:r>
            <w:r w:rsidRPr="00BF67B4">
              <w:rPr>
                <w:spacing w:val="-4"/>
                <w:sz w:val="28"/>
                <w:szCs w:val="28"/>
              </w:rPr>
              <w:t xml:space="preserve">двух </w:t>
            </w:r>
            <w:r w:rsidRPr="00BF67B4">
              <w:rPr>
                <w:sz w:val="28"/>
                <w:szCs w:val="28"/>
              </w:rPr>
              <w:t>групп</w:t>
            </w:r>
            <w:r w:rsidR="00B93BAE">
              <w:rPr>
                <w:sz w:val="28"/>
                <w:szCs w:val="28"/>
              </w:rPr>
              <w:t xml:space="preserve">а </w:t>
            </w:r>
            <w:r w:rsidRPr="00BF67B4">
              <w:rPr>
                <w:sz w:val="28"/>
                <w:szCs w:val="28"/>
              </w:rPr>
              <w:t xml:space="preserve">предметов.Задание на </w:t>
            </w:r>
            <w:r w:rsidRPr="00BF67B4">
              <w:rPr>
                <w:sz w:val="28"/>
                <w:szCs w:val="28"/>
              </w:rPr>
              <w:lastRenderedPageBreak/>
              <w:t>объединение в пары.</w:t>
            </w:r>
          </w:p>
          <w:p w14:paraId="0DB56BD0" w14:textId="77777777" w:rsidR="00E51C45" w:rsidRPr="00BF67B4" w:rsidRDefault="00E51C45" w:rsidP="00B93BAE">
            <w:pPr>
              <w:tabs>
                <w:tab w:val="left" w:pos="508"/>
                <w:tab w:val="left" w:pos="509"/>
                <w:tab w:val="left" w:pos="1551"/>
                <w:tab w:val="left" w:pos="2012"/>
              </w:tabs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закрепление умения объединять</w:t>
            </w:r>
          </w:p>
          <w:p w14:paraId="03F5BC65" w14:textId="77777777" w:rsidR="00E51C45" w:rsidRPr="00BF67B4" w:rsidRDefault="00B93BAE" w:rsidP="00B93BAE">
            <w:pPr>
              <w:tabs>
                <w:tab w:val="left" w:pos="508"/>
                <w:tab w:val="left" w:pos="509"/>
                <w:tab w:val="left" w:pos="1551"/>
                <w:tab w:val="left" w:pos="2012"/>
              </w:tabs>
              <w:ind w:righ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предметы  </w:t>
            </w:r>
            <w:r w:rsidR="00E51C45" w:rsidRPr="00BF67B4">
              <w:rPr>
                <w:sz w:val="28"/>
                <w:szCs w:val="28"/>
              </w:rPr>
              <w:t>в пары; употреблять слова при сравнении «слева»,«справа», «вверху»,</w:t>
            </w:r>
            <w:r w:rsidR="00E51C45">
              <w:rPr>
                <w:sz w:val="28"/>
                <w:szCs w:val="28"/>
              </w:rPr>
              <w:t xml:space="preserve"> </w:t>
            </w:r>
            <w:r w:rsidR="00E51C45" w:rsidRPr="00BF67B4">
              <w:rPr>
                <w:sz w:val="28"/>
                <w:szCs w:val="28"/>
              </w:rPr>
              <w:t>«внизу»</w:t>
            </w:r>
          </w:p>
        </w:tc>
      </w:tr>
      <w:tr w:rsidR="00E51C45" w:rsidRPr="00BF67B4" w14:paraId="1DC6A30F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7D0B21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11</w:t>
            </w:r>
          </w:p>
          <w:p w14:paraId="3820DD56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D7F8BE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На сколько больше?</w:t>
            </w:r>
          </w:p>
          <w:p w14:paraId="7B6E7C51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На сколько меньше?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A433D3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E64FDFF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70D907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С.12.</w:t>
            </w:r>
            <w:r w:rsidR="00B93BAE">
              <w:rPr>
                <w:sz w:val="28"/>
                <w:szCs w:val="28"/>
              </w:rPr>
              <w:t xml:space="preserve">  </w:t>
            </w:r>
            <w:r w:rsidRPr="00BF67B4">
              <w:rPr>
                <w:sz w:val="28"/>
                <w:szCs w:val="28"/>
              </w:rPr>
              <w:t>1.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Задание на обучение выявлять, в какой группе предметов больше (меньше) и на сколько.</w:t>
            </w:r>
          </w:p>
          <w:p w14:paraId="4B42E6FD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2.Закрепление умения делить на пары.</w:t>
            </w:r>
          </w:p>
          <w:p w14:paraId="60A46514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13</w:t>
            </w:r>
            <w:r>
              <w:rPr>
                <w:sz w:val="28"/>
                <w:szCs w:val="28"/>
              </w:rPr>
              <w:t xml:space="preserve">.   </w:t>
            </w:r>
            <w:r w:rsidRPr="00BF67B4">
              <w:rPr>
                <w:sz w:val="28"/>
                <w:szCs w:val="28"/>
              </w:rPr>
              <w:t>3. Задание на закрепление умений  сравнения предметов</w:t>
            </w:r>
          </w:p>
        </w:tc>
      </w:tr>
      <w:tr w:rsidR="00E51C45" w:rsidRPr="00BF67B4" w14:paraId="13BBC604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6A346A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  <w:p w14:paraId="4D69A8AA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7859A6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14119E" w14:textId="77777777" w:rsidR="00E51C45" w:rsidRDefault="00F40FDA" w:rsidP="00B93BAE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21F4ABD9" w14:textId="77777777" w:rsidR="00F40FDA" w:rsidRPr="00BF67B4" w:rsidRDefault="00F40FDA" w:rsidP="00B93BAE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716851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С.14</w:t>
            </w:r>
            <w:r>
              <w:rPr>
                <w:sz w:val="28"/>
                <w:szCs w:val="28"/>
              </w:rPr>
              <w:t xml:space="preserve">   </w:t>
            </w:r>
            <w:r w:rsidRPr="00BF67B4">
              <w:rPr>
                <w:sz w:val="28"/>
                <w:szCs w:val="28"/>
              </w:rPr>
              <w:t>Задание на закрепление умения выделять, в какой группе предметов больше (меньше) и на сколько, уравнивать количество предметов</w:t>
            </w:r>
          </w:p>
        </w:tc>
      </w:tr>
      <w:tr w:rsidR="00E51C45" w:rsidRPr="00BF67B4" w14:paraId="457003A2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85215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  <w:p w14:paraId="4561C62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16</w:t>
            </w:r>
          </w:p>
          <w:p w14:paraId="52FC57F5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720E8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мы узнали? Чему научились?</w:t>
            </w:r>
          </w:p>
          <w:p w14:paraId="33462206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Проверочная работа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940D6F" w14:textId="77777777" w:rsidR="00E51C45" w:rsidRDefault="00F40FDA" w:rsidP="00B93BAE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5ED41937" w14:textId="77777777" w:rsidR="00F40FDA" w:rsidRPr="00BF67B4" w:rsidRDefault="00F40FDA" w:rsidP="00B93BAE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82E2C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С.16-17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Задание на закрепление знаний о геометрических фигурах; закрепление умения сравнивать группы по количеству предметов</w:t>
            </w:r>
          </w:p>
        </w:tc>
      </w:tr>
      <w:tr w:rsidR="00E51C45" w:rsidRPr="00BF67B4" w14:paraId="6EDDCF59" w14:textId="77777777" w:rsidTr="00B93BAE">
        <w:trPr>
          <w:trHeight w:val="1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4839C9" w14:textId="77777777" w:rsidR="00E51C45" w:rsidRPr="00BF67B4" w:rsidRDefault="00E51C45" w:rsidP="00B93BAE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Числа от 1 до 10. Число 0. Нумерация</w:t>
            </w:r>
          </w:p>
        </w:tc>
      </w:tr>
      <w:tr w:rsidR="00E51C45" w:rsidRPr="00BF67B4" w14:paraId="683F317E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6888EF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  <w:p w14:paraId="1B5A1F8E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93F2F" w14:textId="3524E443" w:rsidR="00E51C45" w:rsidRPr="00BF67B4" w:rsidRDefault="003460CB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Число 1. Запись цифрового знака. Написание цифры 1 в приборах Брайля и прямого письма и чтения. Соотнесение цифры и числа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9DB8C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4EE84BDF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384D3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С.21. 1.Знакомство с понятием нумерация. Числа от 1 до 10.</w:t>
            </w:r>
          </w:p>
          <w:p w14:paraId="41FB7230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С.22-23.  2. Знакомство с понятием много и один.</w:t>
            </w:r>
          </w:p>
          <w:p w14:paraId="6658659D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С.23. 3. Закрепление понятий«много», «один», «одна»,«одно»</w:t>
            </w:r>
          </w:p>
        </w:tc>
      </w:tr>
      <w:tr w:rsidR="00E51C45" w:rsidRPr="00BF67B4" w14:paraId="307A1FAD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5A9978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  <w:p w14:paraId="3DBE839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CBCA8B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1, 2. Письмо цифры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2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260C4A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FB24BE7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6884D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С.24.   1. Знакомство с числом 2.</w:t>
            </w:r>
          </w:p>
          <w:p w14:paraId="6977D254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Закрепление изученного материала.</w:t>
            </w:r>
          </w:p>
          <w:p w14:paraId="34CCD0FC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развитие мыслительных операций</w:t>
            </w:r>
          </w:p>
        </w:tc>
      </w:tr>
      <w:tr w:rsidR="00E51C45" w:rsidRPr="00BF67B4" w14:paraId="69E84151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1DF84D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  <w:p w14:paraId="10CB949E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11216D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3. Письмо цифры 3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3C3CFF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2FCD9C8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3B8AA6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С.26.    1. Работа по теме урока.</w:t>
            </w:r>
          </w:p>
          <w:p w14:paraId="6C42D699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 Знакомство   с  монетами.</w:t>
            </w:r>
          </w:p>
          <w:p w14:paraId="5B2F92AF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3.Работа со счетными палочками.</w:t>
            </w:r>
          </w:p>
          <w:p w14:paraId="4B1B1B04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4. Закрепление состава числа 3. Задание на сравнение«больше» - «меньше»</w:t>
            </w:r>
          </w:p>
        </w:tc>
      </w:tr>
      <w:tr w:rsidR="00E51C45" w:rsidRPr="00BF67B4" w14:paraId="65671238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1EAA9A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  <w:p w14:paraId="4983982F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720C6E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Знаки +,  -  , =..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53AB22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66D902A7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7AF90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28.  1. Знакомство с названием и назначением знаков.</w:t>
            </w:r>
          </w:p>
          <w:p w14:paraId="0F26FA90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С.23.  2. Закрепление изученного.</w:t>
            </w:r>
          </w:p>
        </w:tc>
      </w:tr>
      <w:tr w:rsidR="00E51C45" w:rsidRPr="00BF67B4" w14:paraId="10157F13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2D91E" w14:textId="77777777" w:rsidR="00F40FDA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25-</w:t>
            </w:r>
          </w:p>
          <w:p w14:paraId="3FC02785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B8E811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и цифра 4</w:t>
            </w:r>
            <w:r w:rsidR="00B93BAE"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ab/>
            </w:r>
            <w:r w:rsidRPr="00BF67B4">
              <w:rPr>
                <w:sz w:val="28"/>
                <w:szCs w:val="28"/>
              </w:rPr>
              <w:tab/>
            </w:r>
          </w:p>
          <w:p w14:paraId="55ABAA58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B2C776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69ADD60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2B67BF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30. 1. Работа по теме урока. Образование числа 4.</w:t>
            </w:r>
          </w:p>
          <w:p w14:paraId="0237C2E3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с монетками.</w:t>
            </w:r>
            <w:r w:rsidRPr="00BF67B4">
              <w:rPr>
                <w:sz w:val="28"/>
                <w:szCs w:val="28"/>
              </w:rPr>
              <w:tab/>
            </w:r>
          </w:p>
          <w:p w14:paraId="303C304B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Закрепление изученного материала. Конкретизация задания</w:t>
            </w:r>
          </w:p>
        </w:tc>
      </w:tr>
      <w:tr w:rsidR="00E51C45" w:rsidRPr="00BF67B4" w14:paraId="71E19727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8AD82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</w:t>
            </w:r>
          </w:p>
          <w:p w14:paraId="7EE51124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CF85C5" w14:textId="77777777" w:rsidR="00E51C45" w:rsidRPr="00BF67B4" w:rsidRDefault="00E51C45" w:rsidP="00B93BAE">
            <w:pPr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Длиннее. Короче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4B9B6E" w14:textId="77777777" w:rsidR="00E51C45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7967BAB" w14:textId="77777777" w:rsidR="00F40FDA" w:rsidRPr="00BF67B4" w:rsidRDefault="00F40FDA" w:rsidP="00B93B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130525" w14:textId="77777777" w:rsidR="00E51C45" w:rsidRPr="00BF67B4" w:rsidRDefault="00E51C45" w:rsidP="00B93BAE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1.Самоопределениек деятельности. Предварительная практическая</w:t>
            </w:r>
            <w:r w:rsidRPr="00BF67B4">
              <w:rPr>
                <w:sz w:val="28"/>
                <w:szCs w:val="28"/>
              </w:rPr>
              <w:tab/>
              <w:t>работа</w:t>
            </w:r>
            <w:r w:rsidRPr="00BF67B4">
              <w:rPr>
                <w:sz w:val="28"/>
                <w:szCs w:val="28"/>
              </w:rPr>
              <w:tab/>
              <w:t>с веревками,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полосками.</w:t>
            </w:r>
          </w:p>
          <w:p w14:paraId="1BB934DC" w14:textId="77777777" w:rsidR="00B93BAE" w:rsidRDefault="00E51C45" w:rsidP="00B93BAE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С.32.</w:t>
            </w:r>
          </w:p>
          <w:p w14:paraId="2B2D9C49" w14:textId="77777777" w:rsidR="00E51C45" w:rsidRPr="00BF67B4" w:rsidRDefault="00E51C45" w:rsidP="00B93BAE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2.Знакомство с новым материалом.</w:t>
            </w:r>
          </w:p>
          <w:p w14:paraId="0FD1777C" w14:textId="77777777" w:rsidR="00E51C45" w:rsidRPr="00BF67B4" w:rsidRDefault="00E51C45" w:rsidP="00B93BAE">
            <w:pPr>
              <w:tabs>
                <w:tab w:val="left" w:pos="695"/>
                <w:tab w:val="left" w:pos="1868"/>
                <w:tab w:val="left" w:pos="2936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Работа по теме урока. Конкретизация задания</w:t>
            </w:r>
          </w:p>
        </w:tc>
      </w:tr>
      <w:tr w:rsidR="00E51C45" w:rsidRPr="00BF67B4" w14:paraId="5AB2229E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709B77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29</w:t>
            </w:r>
          </w:p>
          <w:p w14:paraId="59091E70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E1926B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5. Письмо цифры 5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BAE3A4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9BC0370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DCB901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С.34 Работа по теме урока.</w:t>
            </w:r>
          </w:p>
        </w:tc>
      </w:tr>
      <w:tr w:rsidR="00E51C45" w:rsidRPr="00BF67B4" w14:paraId="1822F3BF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E6FDA2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31</w:t>
            </w:r>
          </w:p>
          <w:p w14:paraId="7E9D21D0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273367" w14:textId="77777777" w:rsidR="00E51C45" w:rsidRPr="00BF67B4" w:rsidRDefault="00E51C45" w:rsidP="00B93BAE">
            <w:pPr>
              <w:tabs>
                <w:tab w:val="left" w:pos="2295"/>
              </w:tabs>
              <w:ind w:right="101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Числа от 1 до 5: получение, сравнение, </w:t>
            </w:r>
            <w:r w:rsidRPr="00BF67B4">
              <w:rPr>
                <w:spacing w:val="-1"/>
                <w:sz w:val="28"/>
                <w:szCs w:val="28"/>
              </w:rPr>
              <w:t xml:space="preserve">запись, </w:t>
            </w:r>
            <w:r w:rsidRPr="00BF67B4">
              <w:rPr>
                <w:sz w:val="28"/>
                <w:szCs w:val="28"/>
              </w:rPr>
              <w:t xml:space="preserve">соотнесение числа и цифры. Состав числа из </w:t>
            </w:r>
            <w:r w:rsidRPr="00BF67B4">
              <w:rPr>
                <w:spacing w:val="-4"/>
                <w:sz w:val="28"/>
                <w:szCs w:val="28"/>
              </w:rPr>
              <w:t xml:space="preserve">двух </w:t>
            </w:r>
            <w:r w:rsidRPr="00BF67B4">
              <w:rPr>
                <w:sz w:val="28"/>
                <w:szCs w:val="28"/>
              </w:rPr>
              <w:t>слагаемых.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EBE697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BF9DF2F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3EDFC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36.  1. Работа по теме урока.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Конкретизация задания.</w:t>
            </w:r>
          </w:p>
          <w:p w14:paraId="77FDA333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С.37.   2.Закрепление изученного материала.</w:t>
            </w:r>
          </w:p>
          <w:p w14:paraId="586AE6BE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закрепление состава числа 5</w:t>
            </w:r>
          </w:p>
        </w:tc>
      </w:tr>
      <w:tr w:rsidR="00E51C45" w:rsidRPr="00BF67B4" w14:paraId="29D396D4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EDAF5F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</w:t>
            </w:r>
          </w:p>
          <w:p w14:paraId="2C6D7FD8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CE3B03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изученного материала.</w:t>
            </w:r>
          </w:p>
          <w:p w14:paraId="25BACF1D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A84A1B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52F949E" w14:textId="77777777" w:rsidR="00F40FDA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D65750C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482CBD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Работа по теме урока. Задания поискового характера с таблицами со строками.</w:t>
            </w:r>
          </w:p>
          <w:p w14:paraId="03E957A2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развитие мыслительных операций анализа и синтеза</w:t>
            </w:r>
          </w:p>
        </w:tc>
      </w:tr>
      <w:tr w:rsidR="00E51C45" w:rsidRPr="00BF67B4" w14:paraId="7BBA3BAD" w14:textId="77777777" w:rsidTr="00B93BAE">
        <w:trPr>
          <w:trHeight w:val="141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4E069A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35</w:t>
            </w:r>
          </w:p>
          <w:p w14:paraId="0D6015A5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2B0A4C" w14:textId="77777777" w:rsidR="00E51C45" w:rsidRPr="00BF67B4" w:rsidRDefault="00E51C45" w:rsidP="00B93BAE">
            <w:pPr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Точка. Линия: кривая,</w:t>
            </w:r>
            <w:r w:rsidR="00B93BAE"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прямая. Отрезок</w:t>
            </w:r>
            <w:r w:rsidR="00B93BAE">
              <w:rPr>
                <w:sz w:val="28"/>
                <w:szCs w:val="28"/>
              </w:rPr>
              <w:t>.</w:t>
            </w:r>
          </w:p>
          <w:p w14:paraId="2036D7A8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FC1DE5" w14:textId="77777777" w:rsidR="00E51C45" w:rsidRDefault="00F40FDA" w:rsidP="00B93BAE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4D13E08A" w14:textId="77777777" w:rsidR="00F40FDA" w:rsidRDefault="00F40FDA" w:rsidP="00B93BAE">
            <w:pPr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0E99DBD6" w14:textId="77777777" w:rsidR="00F40FDA" w:rsidRPr="00BF67B4" w:rsidRDefault="00F40FDA" w:rsidP="00B93BAE">
            <w:pPr>
              <w:spacing w:after="200"/>
              <w:jc w:val="center"/>
              <w:rPr>
                <w:sz w:val="28"/>
                <w:szCs w:val="28"/>
              </w:rPr>
            </w:pPr>
          </w:p>
          <w:p w14:paraId="3F936214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68218" w14:textId="77777777" w:rsidR="00E51C45" w:rsidRPr="00BF67B4" w:rsidRDefault="00E51C45" w:rsidP="00B93BAE">
            <w:pPr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40.  1. Работа по</w:t>
            </w:r>
            <w:r w:rsidR="00B93BAE">
              <w:rPr>
                <w:sz w:val="28"/>
                <w:szCs w:val="28"/>
              </w:rPr>
              <w:t xml:space="preserve"> теме урока. Ориентировка  на </w:t>
            </w:r>
            <w:r w:rsidRPr="00BF67B4">
              <w:rPr>
                <w:sz w:val="28"/>
                <w:szCs w:val="28"/>
              </w:rPr>
              <w:t xml:space="preserve">странице учебника. </w:t>
            </w:r>
          </w:p>
          <w:p w14:paraId="24598A9E" w14:textId="77777777" w:rsidR="00E51C45" w:rsidRPr="00BF67B4" w:rsidRDefault="00E51C45" w:rsidP="00B93BAE">
            <w:pPr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обучение чертить по линейке прямую линию, отрезок, луч.</w:t>
            </w:r>
          </w:p>
          <w:p w14:paraId="1A279635" w14:textId="77777777" w:rsidR="00E51C45" w:rsidRPr="00BF67B4" w:rsidRDefault="00E51C45" w:rsidP="00B93BAE">
            <w:pPr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Закрепление изученного материала</w:t>
            </w:r>
          </w:p>
        </w:tc>
      </w:tr>
      <w:tr w:rsidR="00E51C45" w:rsidRPr="00BF67B4" w14:paraId="68BA9E5D" w14:textId="77777777" w:rsidTr="00B93BAE">
        <w:trPr>
          <w:trHeight w:val="508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90668B" w14:textId="77777777" w:rsidR="00E51C45" w:rsidRPr="00BF67B4" w:rsidRDefault="00F40FDA" w:rsidP="00B93BAE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 четверть-32</w:t>
            </w:r>
            <w:r w:rsidR="00E51C45" w:rsidRPr="00BF67B4">
              <w:rPr>
                <w:rFonts w:eastAsia="Calibri"/>
                <w:b/>
                <w:sz w:val="28"/>
                <w:szCs w:val="28"/>
              </w:rPr>
              <w:t>ч</w:t>
            </w:r>
          </w:p>
        </w:tc>
      </w:tr>
      <w:tr w:rsidR="00E51C45" w:rsidRPr="00BF67B4" w14:paraId="27E1DC81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5A34A5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37</w:t>
            </w:r>
          </w:p>
          <w:p w14:paraId="51A2762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9AC82C" w14:textId="77777777" w:rsidR="00E51C45" w:rsidRPr="00BF67B4" w:rsidRDefault="00E51C45" w:rsidP="00B93BAE">
            <w:pPr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Ломаная линия. Звено ломаной, вершина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FE2750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D36EE0C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70EDD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Работа по теме урока</w:t>
            </w:r>
            <w:r>
              <w:rPr>
                <w:sz w:val="28"/>
                <w:szCs w:val="28"/>
              </w:rPr>
              <w:t xml:space="preserve">. </w:t>
            </w:r>
            <w:r w:rsidRPr="00BF67B4">
              <w:rPr>
                <w:sz w:val="28"/>
                <w:szCs w:val="28"/>
              </w:rPr>
              <w:t>Конкретизация задания.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Рассмотрите картинку.</w:t>
            </w:r>
            <w:r w:rsidR="00B93BAE">
              <w:rPr>
                <w:sz w:val="28"/>
                <w:szCs w:val="28"/>
              </w:rPr>
              <w:t xml:space="preserve"> С.42.</w:t>
            </w:r>
          </w:p>
          <w:p w14:paraId="39E1F938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различение ломаной линии и ее звеньев.</w:t>
            </w:r>
          </w:p>
          <w:p w14:paraId="2D22B761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закрепление изученного</w:t>
            </w:r>
          </w:p>
        </w:tc>
      </w:tr>
      <w:tr w:rsidR="00E51C45" w:rsidRPr="00BF67B4" w14:paraId="287E2171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519A8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39</w:t>
            </w:r>
          </w:p>
          <w:p w14:paraId="7045FEDF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4F9DBC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62FE5A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DC4A05B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489ED9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Задание на закрепление изученного.</w:t>
            </w:r>
            <w:r w:rsidR="00B93BAE" w:rsidRPr="00BF67B4">
              <w:rPr>
                <w:sz w:val="28"/>
                <w:szCs w:val="28"/>
              </w:rPr>
              <w:t xml:space="preserve"> С.44.  </w:t>
            </w:r>
          </w:p>
          <w:p w14:paraId="6C02B1DD" w14:textId="77777777" w:rsidR="00B93BAE" w:rsidRDefault="00E51C45" w:rsidP="00B93BAE">
            <w:pPr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2.Задание на </w:t>
            </w:r>
            <w:r w:rsidR="00B93BAE">
              <w:rPr>
                <w:sz w:val="28"/>
                <w:szCs w:val="28"/>
              </w:rPr>
              <w:t>развитие мыслительных операций</w:t>
            </w:r>
          </w:p>
          <w:p w14:paraId="3E6E4C9E" w14:textId="77777777" w:rsidR="00E51C45" w:rsidRPr="00BF67B4" w:rsidRDefault="00B93BAE" w:rsidP="00B93BAE">
            <w:pPr>
              <w:ind w:right="100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С.44-</w:t>
            </w:r>
            <w:r>
              <w:rPr>
                <w:sz w:val="28"/>
                <w:szCs w:val="28"/>
              </w:rPr>
              <w:t xml:space="preserve">45 </w:t>
            </w:r>
            <w:r w:rsidR="00E51C45" w:rsidRPr="00BF67B4">
              <w:rPr>
                <w:sz w:val="28"/>
                <w:szCs w:val="28"/>
              </w:rPr>
              <w:t>Закрепление состава чисел 3, 4 и 5</w:t>
            </w:r>
          </w:p>
        </w:tc>
      </w:tr>
      <w:tr w:rsidR="00E51C45" w:rsidRPr="00BF67B4" w14:paraId="0E3D2D95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5AFF0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41</w:t>
            </w:r>
          </w:p>
          <w:p w14:paraId="65CB5364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4B0EED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Знаки «больше», «меньше»,</w:t>
            </w:r>
          </w:p>
          <w:p w14:paraId="0E886DA5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«равно»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E31ABA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D85057E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30AE41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46. </w:t>
            </w:r>
            <w:r w:rsidR="00E51C45" w:rsidRPr="00BF67B4">
              <w:rPr>
                <w:sz w:val="28"/>
                <w:szCs w:val="28"/>
              </w:rPr>
              <w:t xml:space="preserve"> Работа по теме урока.</w:t>
            </w:r>
          </w:p>
          <w:p w14:paraId="2D99DAA4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Рисунок с геометрическими фигурами можно оставить, но изменить содержание заданий.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Найдите рисунки вверху страницы. Посмотрите на левый рисунок. Что видите?</w:t>
            </w:r>
          </w:p>
          <w:p w14:paraId="02659621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 зеленых квадрата и 3 синих круга. Чего больш</w:t>
            </w:r>
            <w:r>
              <w:rPr>
                <w:sz w:val="28"/>
                <w:szCs w:val="28"/>
              </w:rPr>
              <w:t xml:space="preserve">е? Прочитайте, как это записал. </w:t>
            </w:r>
            <w:r w:rsidRPr="00BF67B4">
              <w:rPr>
                <w:sz w:val="28"/>
                <w:szCs w:val="28"/>
              </w:rPr>
              <w:t>Чего меньше? Прочитайте запись</w:t>
            </w:r>
          </w:p>
        </w:tc>
      </w:tr>
      <w:tr w:rsidR="00E51C45" w:rsidRPr="00BF67B4" w14:paraId="00BA58BA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0A6C72" w14:textId="77777777" w:rsidR="00F40FDA" w:rsidRDefault="00F40FDA" w:rsidP="00B93BAE">
            <w:pPr>
              <w:tabs>
                <w:tab w:val="left" w:pos="568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43</w:t>
            </w:r>
          </w:p>
          <w:p w14:paraId="16EF2E8E" w14:textId="77777777" w:rsidR="00E51C45" w:rsidRPr="00BF67B4" w:rsidRDefault="00E51C45" w:rsidP="00B93BAE">
            <w:pPr>
              <w:tabs>
                <w:tab w:val="left" w:pos="568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D9A898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Равенство. Неравенство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25B319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6654A4DD" w14:textId="77777777" w:rsidR="00F40FDA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845A9DF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92A5F5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1. Задание на обучение сравнивать любые два числа и выражения и записывать результат сравнения.</w:t>
            </w:r>
          </w:p>
          <w:p w14:paraId="2BF56898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формирование умения читать равенства и неравенства.</w:t>
            </w:r>
          </w:p>
        </w:tc>
      </w:tr>
      <w:tr w:rsidR="00E51C45" w:rsidRPr="00BF67B4" w14:paraId="45A20D29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A9251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</w:t>
            </w:r>
          </w:p>
          <w:p w14:paraId="4CFBF07D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45C030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Многоугольники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EAF29E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1E6A5092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A1BB37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С.50. 1.Задание на обучение различать, называть многоугольники (треугольники, четырехугольники и т.д.).</w:t>
            </w:r>
          </w:p>
          <w:p w14:paraId="2A982671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закрепление изученного материала.</w:t>
            </w:r>
          </w:p>
          <w:p w14:paraId="2A078176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Измерение расстояния условными мерками (шагами).</w:t>
            </w:r>
          </w:p>
          <w:p w14:paraId="7CFE5F7C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С.51.  3.Задание на закрепление состава чисел 3,4,5</w:t>
            </w:r>
          </w:p>
        </w:tc>
      </w:tr>
      <w:tr w:rsidR="00E51C45" w:rsidRPr="00BF67B4" w14:paraId="71D95D67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DFB422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47</w:t>
            </w:r>
          </w:p>
          <w:p w14:paraId="450E7F2D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31C0E1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6,7. Письмо цифры 6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C16849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1CA6541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9B32F2" w14:textId="77777777" w:rsidR="00E51C45" w:rsidRPr="00BF67B4" w:rsidRDefault="00B93BAE" w:rsidP="00B93BAE">
            <w:pPr>
              <w:ind w:righ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С.52.</w:t>
            </w:r>
            <w:r w:rsidR="00E51C45" w:rsidRPr="00BF67B4">
              <w:rPr>
                <w:sz w:val="28"/>
                <w:szCs w:val="28"/>
              </w:rPr>
              <w:t xml:space="preserve">1.Задание на </w:t>
            </w:r>
            <w:r w:rsidR="00E51C45" w:rsidRPr="00BF67B4">
              <w:rPr>
                <w:spacing w:val="-2"/>
                <w:sz w:val="28"/>
                <w:szCs w:val="28"/>
              </w:rPr>
              <w:t xml:space="preserve">обучение </w:t>
            </w:r>
            <w:r w:rsidR="00E51C45" w:rsidRPr="00BF67B4">
              <w:rPr>
                <w:sz w:val="28"/>
                <w:szCs w:val="28"/>
              </w:rPr>
              <w:t xml:space="preserve">воспроизведению </w:t>
            </w:r>
            <w:r>
              <w:rPr>
                <w:spacing w:val="-1"/>
                <w:sz w:val="28"/>
                <w:szCs w:val="28"/>
              </w:rPr>
              <w:t xml:space="preserve">последовательности </w:t>
            </w:r>
            <w:r w:rsidR="00E51C45" w:rsidRPr="00BF67B4">
              <w:rPr>
                <w:sz w:val="28"/>
                <w:szCs w:val="28"/>
              </w:rPr>
              <w:t xml:space="preserve">чисел от 1 до 10 как в прямом, так и обратном </w:t>
            </w:r>
            <w:r w:rsidR="00E51C45" w:rsidRPr="00BF67B4">
              <w:rPr>
                <w:spacing w:val="-1"/>
                <w:sz w:val="28"/>
                <w:szCs w:val="28"/>
              </w:rPr>
              <w:t xml:space="preserve">порядке, </w:t>
            </w:r>
            <w:r w:rsidR="00E51C45" w:rsidRPr="00BF67B4">
              <w:rPr>
                <w:sz w:val="28"/>
                <w:szCs w:val="28"/>
              </w:rPr>
              <w:t>начиная с любогочисла.</w:t>
            </w:r>
          </w:p>
          <w:p w14:paraId="18FE60EF" w14:textId="77777777" w:rsidR="00E51C45" w:rsidRPr="00BF67B4" w:rsidRDefault="00E51C45" w:rsidP="00B93BAE">
            <w:pPr>
              <w:tabs>
                <w:tab w:val="left" w:pos="542"/>
                <w:tab w:val="left" w:pos="724"/>
                <w:tab w:val="left" w:pos="1618"/>
                <w:tab w:val="left" w:pos="2112"/>
                <w:tab w:val="left" w:pos="2177"/>
                <w:tab w:val="left" w:pos="2469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соотнесение геометрических фигур и чисел, на сравнение чисел</w:t>
            </w:r>
          </w:p>
        </w:tc>
      </w:tr>
      <w:tr w:rsidR="00E51C45" w:rsidRPr="00BF67B4" w14:paraId="59C42497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E13B8B" w14:textId="77777777" w:rsidR="00F40FDA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49</w:t>
            </w:r>
          </w:p>
          <w:p w14:paraId="6DB6188A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84630" w14:textId="77777777" w:rsidR="00E51C45" w:rsidRPr="00BF67B4" w:rsidRDefault="00E51C45" w:rsidP="00B93BAE">
            <w:pPr>
              <w:ind w:right="31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Закрепление Письмо  </w:t>
            </w:r>
            <w:r w:rsidR="00B93BAE">
              <w:rPr>
                <w:sz w:val="28"/>
                <w:szCs w:val="28"/>
              </w:rPr>
              <w:t xml:space="preserve">цифры </w:t>
            </w:r>
            <w:r w:rsidRPr="00BF67B4">
              <w:rPr>
                <w:sz w:val="28"/>
                <w:szCs w:val="28"/>
              </w:rPr>
              <w:t>7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099A8B" w14:textId="77777777" w:rsidR="00E51C45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AB11F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54.  1.Задание на определение места чисел 6 и 7 в натуральном ряду; на умение считать различные объекты и устанавливать порядковыйномер.</w:t>
            </w:r>
          </w:p>
          <w:p w14:paraId="11E9B806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2.Задание на развитие вычислительных навыков.</w:t>
            </w:r>
          </w:p>
          <w:p w14:paraId="4E4575C7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55.  3.Задание на закрепление изученного</w:t>
            </w:r>
          </w:p>
        </w:tc>
      </w:tr>
      <w:tr w:rsidR="00E51C45" w:rsidRPr="00BF67B4" w14:paraId="5DF381DA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BC91C4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51</w:t>
            </w:r>
          </w:p>
          <w:p w14:paraId="6130EF08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52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4EF626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>Числа 8,9.Письмо цифры 8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45ED64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1AB0EA26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137EF6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>С.56</w:t>
            </w:r>
            <w:r>
              <w:rPr>
                <w:sz w:val="28"/>
                <w:szCs w:val="28"/>
              </w:rPr>
              <w:t xml:space="preserve">   </w:t>
            </w:r>
            <w:r w:rsidRPr="00BF67B4">
              <w:rPr>
                <w:sz w:val="28"/>
                <w:szCs w:val="28"/>
              </w:rPr>
              <w:t xml:space="preserve">1.Задание на </w:t>
            </w:r>
            <w:r w:rsidRPr="00BF67B4">
              <w:rPr>
                <w:spacing w:val="-2"/>
                <w:sz w:val="28"/>
                <w:szCs w:val="28"/>
              </w:rPr>
              <w:t xml:space="preserve">обучение </w:t>
            </w:r>
            <w:r w:rsidRPr="00BF67B4">
              <w:rPr>
                <w:sz w:val="28"/>
                <w:szCs w:val="28"/>
              </w:rPr>
              <w:t xml:space="preserve">воспроизводить последовательность </w:t>
            </w:r>
            <w:r w:rsidRPr="00BF67B4">
              <w:rPr>
                <w:sz w:val="28"/>
                <w:szCs w:val="28"/>
              </w:rPr>
              <w:lastRenderedPageBreak/>
              <w:t>чисел в прямом и обратномпорядке.</w:t>
            </w:r>
          </w:p>
          <w:p w14:paraId="56FA5DF6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определение места 8 и 9 в натуральном ряду</w:t>
            </w:r>
          </w:p>
        </w:tc>
      </w:tr>
      <w:tr w:rsidR="00E51C45" w:rsidRPr="00BF67B4" w14:paraId="1C5462E8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98014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53</w:t>
            </w:r>
          </w:p>
          <w:p w14:paraId="0A437116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560918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Числа 8 и 9.</w:t>
            </w:r>
          </w:p>
          <w:p w14:paraId="77A7CF15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Письмо цифры 9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C05202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1C1720D2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52E923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С.58. 1. Задание на ознакомление с составом чисел 8 и9.</w:t>
            </w:r>
          </w:p>
          <w:p w14:paraId="0DC6BD2F" w14:textId="77777777" w:rsidR="00E51C45" w:rsidRPr="00BF67B4" w:rsidRDefault="00E51C45" w:rsidP="00B93BAE">
            <w:pPr>
              <w:ind w:right="13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закрепление состава чисел 4 и 5</w:t>
            </w:r>
          </w:p>
        </w:tc>
      </w:tr>
      <w:tr w:rsidR="00E51C45" w:rsidRPr="00BF67B4" w14:paraId="49B2F8E4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6325E9" w14:textId="77777777" w:rsidR="00F40FDA" w:rsidRDefault="00F40FDA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55</w:t>
            </w:r>
          </w:p>
          <w:p w14:paraId="32B24E5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74FCDB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10. Письмо числа 10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154ACF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7E39462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C03B62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С.60. 1.</w:t>
            </w:r>
            <w:r w:rsidR="00E51C45" w:rsidRPr="00BF67B4">
              <w:rPr>
                <w:sz w:val="28"/>
                <w:szCs w:val="28"/>
              </w:rPr>
              <w:t>Задание на ознакомление с составом числа 10</w:t>
            </w:r>
          </w:p>
        </w:tc>
      </w:tr>
      <w:tr w:rsidR="00E51C45" w:rsidRPr="00BF67B4" w14:paraId="3AED564D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0317F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57-58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A85F0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Числа от 1 до 10. Закрепление 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13F19" w14:textId="77777777" w:rsidR="00E51C45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3CE861C" w14:textId="77777777" w:rsidR="00F40FDA" w:rsidRPr="00BF67B4" w:rsidRDefault="00F40FDA" w:rsidP="00B93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FBCCD2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С.62. 1.Задание на повторение и систематизацию материала, изученного на предыдущих уроках. 2. Задание на закрепление умений сравнивать«равенства» и«неравенства»</w:t>
            </w:r>
          </w:p>
        </w:tc>
      </w:tr>
      <w:tr w:rsidR="00E51C45" w:rsidRPr="00BF67B4" w14:paraId="575C6B9E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14A2C9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59-60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B5D88E" w14:textId="77777777" w:rsidR="00E51C45" w:rsidRPr="00BF67B4" w:rsidRDefault="00E51C45" w:rsidP="00B93BAE">
            <w:pPr>
              <w:ind w:right="1325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Сантиметр</w:t>
            </w:r>
            <w:r w:rsidR="00B93BAE">
              <w:rPr>
                <w:sz w:val="28"/>
                <w:szCs w:val="28"/>
              </w:rPr>
              <w:t>.</w:t>
            </w:r>
          </w:p>
          <w:p w14:paraId="334189C4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EF74C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72094F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С.66. 1.Задание на знакомство с единицей измерения длины– сантиметром.</w:t>
            </w:r>
          </w:p>
          <w:p w14:paraId="75DBE859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2.Задание на обучение измерять длину отрезков, предметов с помощью линейки. С.67</w:t>
            </w:r>
          </w:p>
          <w:p w14:paraId="106D9792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3.Задание на применение навыков счета и знания состава чисел</w:t>
            </w:r>
          </w:p>
        </w:tc>
      </w:tr>
      <w:tr w:rsidR="00E51C45" w:rsidRPr="00BF67B4" w14:paraId="2B4998F4" w14:textId="77777777" w:rsidTr="00B93BAE">
        <w:trPr>
          <w:trHeight w:val="585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99735A" w14:textId="77777777" w:rsidR="00E51C45" w:rsidRPr="00BF67B4" w:rsidRDefault="00E51C45" w:rsidP="00B93BAE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61-62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B0D34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Сантиметр</w:t>
            </w:r>
            <w:r w:rsidR="00B93BAE"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663EA3" w14:textId="77777777" w:rsidR="00E51C45" w:rsidRPr="00BF67B4" w:rsidRDefault="00E51C45" w:rsidP="00B93BAE">
            <w:pPr>
              <w:suppressAutoHyphens/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  <w:p w14:paraId="5D7DB646" w14:textId="77777777" w:rsidR="00E51C45" w:rsidRPr="00BF67B4" w:rsidRDefault="00E51C45" w:rsidP="00B93BAE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3AC68B13" w14:textId="77777777" w:rsidR="00E51C45" w:rsidRPr="00BF67B4" w:rsidRDefault="00E51C45" w:rsidP="00B93BA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D2241A" w14:textId="77777777" w:rsidR="00E51C45" w:rsidRPr="00BF67B4" w:rsidRDefault="00B93BAE" w:rsidP="00B93BAE">
            <w:pPr>
              <w:tabs>
                <w:tab w:val="left" w:pos="33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1C45" w:rsidRPr="00BF67B4">
              <w:rPr>
                <w:sz w:val="28"/>
                <w:szCs w:val="28"/>
              </w:rPr>
              <w:t>. Задание на развитие логического мышления.</w:t>
            </w:r>
          </w:p>
          <w:p w14:paraId="31BFEF3C" w14:textId="77777777" w:rsidR="00E51C45" w:rsidRPr="00BF67B4" w:rsidRDefault="00B93BAE" w:rsidP="00B93BAE">
            <w:pPr>
              <w:tabs>
                <w:tab w:val="left" w:pos="33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E51C45" w:rsidRPr="00BF67B4">
              <w:rPr>
                <w:sz w:val="28"/>
                <w:szCs w:val="28"/>
              </w:rPr>
              <w:t>Задание на активизацию представлений о геометрических фигурах</w:t>
            </w:r>
          </w:p>
        </w:tc>
      </w:tr>
      <w:tr w:rsidR="00E51C45" w:rsidRPr="00BF67B4" w14:paraId="5439DDA8" w14:textId="77777777" w:rsidTr="00B93BAE">
        <w:trPr>
          <w:trHeight w:val="908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7D9F68" w14:textId="77777777" w:rsidR="00E51C45" w:rsidRPr="00BF67B4" w:rsidRDefault="00E51C45" w:rsidP="00B93BAE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63-64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593FA9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Увеличить на …. Уменьшить на ….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EBF8ED" w14:textId="77777777" w:rsidR="00E51C45" w:rsidRPr="00BF67B4" w:rsidRDefault="00E51C45" w:rsidP="00B93BAE">
            <w:pPr>
              <w:suppressAutoHyphens/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B9A7B0" w14:textId="77777777" w:rsidR="00E51C45" w:rsidRPr="00BF67B4" w:rsidRDefault="00B93BAE" w:rsidP="00B93BAE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E51C45" w:rsidRPr="00BF67B4">
              <w:rPr>
                <w:sz w:val="28"/>
                <w:szCs w:val="28"/>
              </w:rPr>
              <w:t xml:space="preserve">Задание на </w:t>
            </w:r>
            <w:r w:rsidR="00E51C45"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="00E51C45" w:rsidRPr="00BF67B4">
              <w:rPr>
                <w:sz w:val="28"/>
                <w:szCs w:val="28"/>
              </w:rPr>
              <w:t>с понятиями  «увеличить»,</w:t>
            </w:r>
            <w:r w:rsidR="00E51C45">
              <w:rPr>
                <w:sz w:val="28"/>
                <w:szCs w:val="28"/>
              </w:rPr>
              <w:t xml:space="preserve"> </w:t>
            </w:r>
            <w:r w:rsidR="00E51C45" w:rsidRPr="00BF67B4">
              <w:rPr>
                <w:sz w:val="28"/>
                <w:szCs w:val="28"/>
              </w:rPr>
              <w:t xml:space="preserve">«уменьшить» при составлении </w:t>
            </w:r>
            <w:r w:rsidR="00E51C45" w:rsidRPr="00BF67B4">
              <w:rPr>
                <w:spacing w:val="-3"/>
                <w:sz w:val="28"/>
                <w:szCs w:val="28"/>
              </w:rPr>
              <w:t xml:space="preserve">схем </w:t>
            </w:r>
            <w:r w:rsidR="00E51C45" w:rsidRPr="00BF67B4">
              <w:rPr>
                <w:sz w:val="28"/>
                <w:szCs w:val="28"/>
              </w:rPr>
              <w:t xml:space="preserve">и при записи </w:t>
            </w:r>
            <w:r w:rsidR="00E51C45" w:rsidRPr="00BF67B4">
              <w:rPr>
                <w:spacing w:val="-1"/>
                <w:sz w:val="28"/>
                <w:szCs w:val="28"/>
              </w:rPr>
              <w:t xml:space="preserve">числовых </w:t>
            </w:r>
            <w:r w:rsidR="00E51C45" w:rsidRPr="00BF67B4">
              <w:rPr>
                <w:sz w:val="28"/>
                <w:szCs w:val="28"/>
              </w:rPr>
              <w:t>выражений.</w:t>
            </w:r>
          </w:p>
          <w:p w14:paraId="2962F410" w14:textId="77777777" w:rsidR="00E51C45" w:rsidRPr="00BF67B4" w:rsidRDefault="00E51C45" w:rsidP="00B93BAE">
            <w:pPr>
              <w:tabs>
                <w:tab w:val="left" w:pos="330"/>
              </w:tabs>
              <w:suppressAutoHyphens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применение</w:t>
            </w:r>
          </w:p>
        </w:tc>
      </w:tr>
      <w:tr w:rsidR="00E51C45" w:rsidRPr="00BF67B4" w14:paraId="5AF27EBE" w14:textId="77777777" w:rsidTr="00B93BAE">
        <w:trPr>
          <w:trHeight w:val="445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F959AF" w14:textId="77777777" w:rsidR="00E51C45" w:rsidRPr="00BF67B4" w:rsidRDefault="00E51C45" w:rsidP="00B93BAE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3 четверть – 36ч</w:t>
            </w:r>
          </w:p>
        </w:tc>
      </w:tr>
      <w:tr w:rsidR="00E51C45" w:rsidRPr="00BF67B4" w14:paraId="3D8A5942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F515A5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65-66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C0D86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Число 0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F7218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B8E732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Задание на знакомство с числом 0 и его местом в числовом ряду</w:t>
            </w:r>
          </w:p>
        </w:tc>
      </w:tr>
      <w:tr w:rsidR="00E51C45" w:rsidRPr="00BF67B4" w14:paraId="27955EFE" w14:textId="77777777" w:rsidTr="00B93BAE">
        <w:trPr>
          <w:trHeight w:val="1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8F089F" w14:textId="77777777" w:rsidR="00E51C45" w:rsidRPr="00BF67B4" w:rsidRDefault="00E51C45" w:rsidP="00B93BAE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14:paraId="2D4ABF30" w14:textId="77777777" w:rsidR="00E51C45" w:rsidRPr="00BF67B4" w:rsidRDefault="00E51C45" w:rsidP="00B93BAE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Числа от 1 до 10. Сложение и вычитание</w:t>
            </w:r>
          </w:p>
        </w:tc>
      </w:tr>
      <w:tr w:rsidR="00E51C45" w:rsidRPr="00BF67B4" w14:paraId="0973DFE6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6A05D9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67-68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F2BEE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Сложение и вычитание с числом 0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F4F19F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E64863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С.72.</w:t>
            </w:r>
            <w:r w:rsidR="00E51C45" w:rsidRPr="00BF67B4">
              <w:rPr>
                <w:sz w:val="28"/>
                <w:szCs w:val="28"/>
              </w:rPr>
              <w:t>Задание на знакомство с особенностями прибавления и вычитания числа 0</w:t>
            </w:r>
          </w:p>
        </w:tc>
      </w:tr>
      <w:tr w:rsidR="00E51C45" w:rsidRPr="00BF67B4" w14:paraId="5DEFB0C2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613D8B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69-70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82BFCE" w14:textId="77777777" w:rsidR="00E51C45" w:rsidRPr="00BF67B4" w:rsidRDefault="00E51C45" w:rsidP="00B93BAE">
            <w:pPr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Закрепление. Страничка для любознательных.</w:t>
            </w:r>
          </w:p>
          <w:p w14:paraId="71053885" w14:textId="77777777" w:rsidR="00E51C45" w:rsidRPr="00BF67B4" w:rsidRDefault="00E51C45" w:rsidP="00B93BAE">
            <w:pPr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>Проверочная работа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563BBA" w14:textId="77777777" w:rsidR="00E51C45" w:rsidRPr="00BF67B4" w:rsidRDefault="00E51C45" w:rsidP="00B93BAE">
            <w:pPr>
              <w:jc w:val="center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E40B0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С.74. 1. Задание на активизацию предметных представлений.</w:t>
            </w:r>
          </w:p>
          <w:p w14:paraId="6A446BFD" w14:textId="77777777" w:rsidR="00E51C45" w:rsidRPr="00BF67B4" w:rsidRDefault="00E51C45" w:rsidP="00B93BAE">
            <w:pPr>
              <w:spacing w:before="5"/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2. Задание на закрепление умения решать задачу и </w:t>
            </w:r>
            <w:r w:rsidRPr="00BF67B4">
              <w:rPr>
                <w:sz w:val="28"/>
                <w:szCs w:val="28"/>
              </w:rPr>
              <w:lastRenderedPageBreak/>
              <w:t>иллюстрировать ее схемой</w:t>
            </w:r>
          </w:p>
        </w:tc>
      </w:tr>
      <w:tr w:rsidR="00E51C45" w:rsidRPr="00BF67B4" w14:paraId="10ED8069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5CF93D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71-72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26F2E" w14:textId="77777777" w:rsidR="00E51C45" w:rsidRPr="00BF67B4" w:rsidRDefault="00E51C45" w:rsidP="00B93BAE">
            <w:pPr>
              <w:tabs>
                <w:tab w:val="left" w:pos="1695"/>
              </w:tabs>
              <w:ind w:right="105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Закрепление. </w:t>
            </w:r>
            <w:r w:rsidRPr="00BF67B4">
              <w:rPr>
                <w:spacing w:val="-1"/>
                <w:sz w:val="28"/>
                <w:szCs w:val="28"/>
              </w:rPr>
              <w:t xml:space="preserve">Проверочная </w:t>
            </w:r>
            <w:r w:rsidRPr="00BF67B4">
              <w:rPr>
                <w:sz w:val="28"/>
                <w:szCs w:val="28"/>
              </w:rPr>
              <w:t>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FFFF44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F0BF73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С.76.</w:t>
            </w:r>
            <w:r w:rsidR="00E51C45" w:rsidRPr="00BF67B4">
              <w:rPr>
                <w:sz w:val="28"/>
                <w:szCs w:val="28"/>
              </w:rPr>
              <w:t>Задание на повторение и систематизацию изученного материала.</w:t>
            </w:r>
          </w:p>
        </w:tc>
      </w:tr>
      <w:tr w:rsidR="00E51C45" w:rsidRPr="00BF67B4" w14:paraId="742A4DD8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6409A0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73-74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D1EB8F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изученного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69BC6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D2EF11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С.78. Задания на закрепление применения полученных знаний в измененных условиях</w:t>
            </w:r>
          </w:p>
        </w:tc>
      </w:tr>
      <w:tr w:rsidR="00E51C45" w:rsidRPr="00BF67B4" w14:paraId="1204DF5C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93C2D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75-76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86429F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□+1, –1;  Знаки  «+», «-»,«=»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B6910C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E7578C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С.80. 1.Задание   на</w:t>
            </w:r>
            <w:r w:rsidRPr="00BF67B4">
              <w:rPr>
                <w:sz w:val="28"/>
                <w:szCs w:val="28"/>
              </w:rPr>
              <w:tab/>
              <w:t>развитие внимания,памяти.</w:t>
            </w:r>
          </w:p>
          <w:p w14:paraId="4E1655B3" w14:textId="77777777" w:rsidR="00E51C45" w:rsidRPr="00BF67B4" w:rsidRDefault="00E51C45" w:rsidP="00B93BAE">
            <w:pPr>
              <w:tabs>
                <w:tab w:val="left" w:pos="554"/>
                <w:tab w:val="left" w:pos="1642"/>
                <w:tab w:val="left" w:pos="2148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развитие умения прибавлять и вычитать число 1.</w:t>
            </w:r>
          </w:p>
          <w:p w14:paraId="49E28493" w14:textId="77777777" w:rsidR="00E51C45" w:rsidRPr="00BF67B4" w:rsidRDefault="00E51C45" w:rsidP="00B93BAE">
            <w:pPr>
              <w:tabs>
                <w:tab w:val="left" w:pos="554"/>
                <w:tab w:val="left" w:pos="1642"/>
                <w:tab w:val="left" w:pos="2148"/>
              </w:tabs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 Задание на закрепление умения прибавлять и вычитать 1</w:t>
            </w:r>
          </w:p>
        </w:tc>
      </w:tr>
      <w:tr w:rsidR="00E51C45" w:rsidRPr="00BF67B4" w14:paraId="74B59026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F98BB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77-78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7297CC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+1+1, –1-1</w:t>
            </w:r>
            <w:r w:rsidR="00B93BAE">
              <w:rPr>
                <w:sz w:val="28"/>
                <w:szCs w:val="28"/>
              </w:rPr>
              <w:t>.</w:t>
            </w:r>
            <w:r w:rsidRPr="00BF67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36212F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A3EB21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С.82.  1. Задание на умения прибавлять и вычитать число 1. </w:t>
            </w:r>
          </w:p>
          <w:p w14:paraId="74802FC5" w14:textId="77777777" w:rsidR="00E51C45" w:rsidRPr="00BF67B4" w:rsidRDefault="00E51C45" w:rsidP="00B93BAE">
            <w:pPr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Задания на закрепление умения выполнять сложение и вычитание 1 с опорой на числовой отрезок и без него</w:t>
            </w:r>
          </w:p>
        </w:tc>
      </w:tr>
      <w:tr w:rsidR="00E51C45" w:rsidRPr="00BF67B4" w14:paraId="37A2D94B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7FE1C" w14:textId="77777777" w:rsidR="00E51C45" w:rsidRPr="00BF67B4" w:rsidRDefault="00E51C45" w:rsidP="00B93BAE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79-80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C5F33" w14:textId="77777777" w:rsidR="00E51C45" w:rsidRPr="00BF67B4" w:rsidRDefault="00E51C45" w:rsidP="00B93BAE">
            <w:pPr>
              <w:tabs>
                <w:tab w:val="left" w:pos="1170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+2,-2. Приёмы вычислений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2CF814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35D4DB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84. 1.Задание на развитие умения прибавлять и вычитать число.</w:t>
            </w:r>
          </w:p>
          <w:p w14:paraId="0C33BB3D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Стр.85. 2. Задания на закрепление выполнять вычисления</w:t>
            </w:r>
          </w:p>
        </w:tc>
      </w:tr>
      <w:tr w:rsidR="00E51C45" w:rsidRPr="00BF67B4" w14:paraId="30936508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76ECAE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81-82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62D8A1" w14:textId="77777777" w:rsidR="00E51C45" w:rsidRPr="00BF67B4" w:rsidRDefault="00E51C45" w:rsidP="00B93BAE">
            <w:pPr>
              <w:tabs>
                <w:tab w:val="left" w:pos="2286"/>
                <w:tab w:val="left" w:pos="2571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Слагаемые. </w:t>
            </w:r>
            <w:r w:rsidRPr="00BF67B4">
              <w:rPr>
                <w:spacing w:val="-3"/>
                <w:sz w:val="28"/>
                <w:szCs w:val="28"/>
              </w:rPr>
              <w:t xml:space="preserve">Сумма. </w:t>
            </w:r>
            <w:r w:rsidRPr="00BF67B4">
              <w:rPr>
                <w:sz w:val="28"/>
                <w:szCs w:val="28"/>
              </w:rPr>
              <w:t>Использование этих терминов при  чтении записи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1D776D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7B4964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С.86. </w:t>
            </w:r>
            <w:r w:rsidR="00E51C45" w:rsidRPr="00BF67B4">
              <w:rPr>
                <w:sz w:val="28"/>
                <w:szCs w:val="28"/>
              </w:rPr>
              <w:t xml:space="preserve">Задание на </w:t>
            </w:r>
            <w:r w:rsidR="00E51C45"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="00E51C45" w:rsidRPr="00BF67B4">
              <w:rPr>
                <w:sz w:val="28"/>
                <w:szCs w:val="28"/>
              </w:rPr>
              <w:t xml:space="preserve">с понятиями </w:t>
            </w:r>
            <w:r w:rsidR="00E51C45" w:rsidRPr="00BF67B4">
              <w:rPr>
                <w:spacing w:val="-1"/>
                <w:sz w:val="28"/>
                <w:szCs w:val="28"/>
              </w:rPr>
              <w:t>«слагаемое»,</w:t>
            </w:r>
            <w:r w:rsidR="00E51C45" w:rsidRPr="00BF67B4">
              <w:rPr>
                <w:sz w:val="28"/>
                <w:szCs w:val="28"/>
              </w:rPr>
              <w:t>«сумма».</w:t>
            </w:r>
          </w:p>
          <w:p w14:paraId="16BB7565" w14:textId="77777777" w:rsidR="00E51C45" w:rsidRPr="00BF67B4" w:rsidRDefault="00E51C45" w:rsidP="00B93BAE">
            <w:pPr>
              <w:spacing w:before="5"/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закрепление умения решать текстовые задачи и иллюстрировать их решение с помощью схем</w:t>
            </w:r>
          </w:p>
        </w:tc>
      </w:tr>
      <w:tr w:rsidR="00E51C45" w:rsidRPr="00BF67B4" w14:paraId="205F5806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97A65F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83-84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D64268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Задача (условие, вопрос)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E7CF4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CC6911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88</w:t>
            </w:r>
            <w:r>
              <w:rPr>
                <w:sz w:val="28"/>
                <w:szCs w:val="28"/>
              </w:rPr>
              <w:t xml:space="preserve">    </w:t>
            </w:r>
            <w:r w:rsidRPr="00BF67B4">
              <w:rPr>
                <w:sz w:val="28"/>
                <w:szCs w:val="28"/>
              </w:rPr>
              <w:t xml:space="preserve">1. Задания на </w:t>
            </w:r>
            <w:r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Pr="00BF67B4">
              <w:rPr>
                <w:sz w:val="28"/>
                <w:szCs w:val="28"/>
              </w:rPr>
              <w:t xml:space="preserve">с понятием </w:t>
            </w:r>
            <w:r w:rsidRPr="00BF67B4">
              <w:rPr>
                <w:spacing w:val="-3"/>
                <w:sz w:val="28"/>
                <w:szCs w:val="28"/>
              </w:rPr>
              <w:t>«задача»,</w:t>
            </w:r>
            <w:r w:rsidRPr="00BF67B4">
              <w:rPr>
                <w:sz w:val="28"/>
                <w:szCs w:val="28"/>
              </w:rPr>
              <w:t xml:space="preserve">со структурой </w:t>
            </w:r>
            <w:r w:rsidRPr="00BF67B4">
              <w:rPr>
                <w:spacing w:val="-3"/>
                <w:sz w:val="28"/>
                <w:szCs w:val="28"/>
              </w:rPr>
              <w:t xml:space="preserve">задачи </w:t>
            </w:r>
            <w:r w:rsidRPr="00BF67B4">
              <w:rPr>
                <w:sz w:val="28"/>
                <w:szCs w:val="28"/>
              </w:rPr>
              <w:t>(условием,вопросом)</w:t>
            </w:r>
          </w:p>
          <w:p w14:paraId="05E79582" w14:textId="77777777" w:rsidR="00E51C45" w:rsidRPr="00BF67B4" w:rsidRDefault="00E51C45" w:rsidP="00B93BAE">
            <w:pPr>
              <w:tabs>
                <w:tab w:val="left" w:pos="2384"/>
              </w:tabs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С.89</w:t>
            </w:r>
            <w:r>
              <w:rPr>
                <w:sz w:val="28"/>
                <w:szCs w:val="28"/>
              </w:rPr>
              <w:t xml:space="preserve">  </w:t>
            </w:r>
            <w:r w:rsidRPr="00BF67B4">
              <w:rPr>
                <w:sz w:val="28"/>
                <w:szCs w:val="28"/>
              </w:rPr>
              <w:t>2. Задание на решение примеров с помощью числового ряда</w:t>
            </w:r>
          </w:p>
        </w:tc>
      </w:tr>
      <w:tr w:rsidR="00E51C45" w:rsidRPr="00BF67B4" w14:paraId="01B5F14B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C08FB6" w14:textId="77777777" w:rsidR="00E51C45" w:rsidRPr="00BF67B4" w:rsidRDefault="00E51C45" w:rsidP="00B93BAE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85-86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55EF10" w14:textId="77777777" w:rsidR="00E51C45" w:rsidRPr="00BF67B4" w:rsidRDefault="00E51C45" w:rsidP="00B93BAE">
            <w:pPr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Составление </w:t>
            </w:r>
            <w:r w:rsidRPr="00BF67B4">
              <w:rPr>
                <w:spacing w:val="-3"/>
                <w:sz w:val="28"/>
                <w:szCs w:val="28"/>
              </w:rPr>
              <w:t>задач</w:t>
            </w:r>
            <w:r w:rsidR="00B93BAE">
              <w:rPr>
                <w:spacing w:val="-3"/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на сложение и вычитание по одному рисунку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C1309F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732E9B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С.90.  1.Задание на обучение составлять задачи на сложение и вычитание по рисунку.</w:t>
            </w:r>
          </w:p>
          <w:p w14:paraId="18CFF16A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2.Задания на сложение и вычитание.</w:t>
            </w:r>
          </w:p>
          <w:p w14:paraId="7C6D21C8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3.Задание на составление записей на прибавление чисел 1 и 2</w:t>
            </w:r>
          </w:p>
        </w:tc>
      </w:tr>
      <w:tr w:rsidR="00E51C45" w:rsidRPr="00BF67B4" w14:paraId="163ADB8F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F672A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87-88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988705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+2; -2. Составление и заучивание таблиц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0B751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05527F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С.92. </w:t>
            </w:r>
            <w:r w:rsidR="00E51C45" w:rsidRPr="00BF67B4">
              <w:rPr>
                <w:sz w:val="28"/>
                <w:szCs w:val="28"/>
              </w:rPr>
              <w:t>Задание на составление таблицы прибавления и вычитания 2</w:t>
            </w:r>
          </w:p>
        </w:tc>
      </w:tr>
      <w:tr w:rsidR="00E51C45" w:rsidRPr="00BF67B4" w14:paraId="7808BBF5" w14:textId="77777777" w:rsidTr="00B93BAE">
        <w:trPr>
          <w:trHeight w:val="795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05B585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89-90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118E79" w14:textId="77777777" w:rsidR="00E51C45" w:rsidRPr="00BF67B4" w:rsidRDefault="00E51C45" w:rsidP="00B93BAE">
            <w:pPr>
              <w:tabs>
                <w:tab w:val="left" w:pos="2900"/>
              </w:tabs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Присчитывание и отсчитывание по 2. Закрепление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93AC2C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40E342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С.94.  1.Задание на закрепление умения </w:t>
            </w:r>
            <w:r w:rsidRPr="00BF67B4">
              <w:rPr>
                <w:spacing w:val="-1"/>
                <w:sz w:val="28"/>
                <w:szCs w:val="28"/>
              </w:rPr>
              <w:t xml:space="preserve">выполнять </w:t>
            </w:r>
            <w:r w:rsidRPr="00BF67B4">
              <w:rPr>
                <w:sz w:val="28"/>
                <w:szCs w:val="28"/>
              </w:rPr>
              <w:t>вычисления.</w:t>
            </w:r>
          </w:p>
          <w:p w14:paraId="655B3B8F" w14:textId="77777777" w:rsidR="00E51C45" w:rsidRPr="00BF67B4" w:rsidRDefault="00E51C45" w:rsidP="00B93BAE">
            <w:pPr>
              <w:spacing w:before="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С.95.  2.Задание на составление задач по рисунку</w:t>
            </w:r>
          </w:p>
        </w:tc>
      </w:tr>
      <w:tr w:rsidR="00E51C45" w:rsidRPr="00BF67B4" w14:paraId="7544570E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1F8C23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91-92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4FBE02" w14:textId="77777777" w:rsidR="00E51C45" w:rsidRPr="00BF67B4" w:rsidRDefault="00E51C45" w:rsidP="00B93BAE">
            <w:pPr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pacing w:val="-3"/>
                <w:sz w:val="28"/>
                <w:szCs w:val="28"/>
              </w:rPr>
              <w:t>Задачи</w:t>
            </w:r>
            <w:r w:rsidRPr="00BF67B4">
              <w:rPr>
                <w:sz w:val="28"/>
                <w:szCs w:val="28"/>
              </w:rPr>
              <w:t xml:space="preserve">на увеличение (уменьшение) </w:t>
            </w:r>
            <w:r w:rsidRPr="00BF67B4">
              <w:rPr>
                <w:sz w:val="28"/>
                <w:szCs w:val="28"/>
              </w:rPr>
              <w:lastRenderedPageBreak/>
              <w:t xml:space="preserve">числа на </w:t>
            </w:r>
            <w:r w:rsidRPr="00BF67B4">
              <w:rPr>
                <w:spacing w:val="-3"/>
                <w:sz w:val="28"/>
                <w:szCs w:val="28"/>
              </w:rPr>
              <w:t xml:space="preserve">несколько </w:t>
            </w:r>
            <w:r w:rsidRPr="00BF67B4">
              <w:rPr>
                <w:sz w:val="28"/>
                <w:szCs w:val="28"/>
              </w:rPr>
              <w:t>единиц (с одним множеством предметов)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391B6A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DD5CF8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С.96. </w:t>
            </w:r>
            <w:r w:rsidR="00E51C45" w:rsidRPr="00BF67B4">
              <w:rPr>
                <w:sz w:val="28"/>
                <w:szCs w:val="28"/>
              </w:rPr>
              <w:t xml:space="preserve">Задание на знакомство с решением задач на увеличение  </w:t>
            </w:r>
            <w:r w:rsidR="00E51C45" w:rsidRPr="00BF67B4">
              <w:rPr>
                <w:sz w:val="28"/>
                <w:szCs w:val="28"/>
              </w:rPr>
              <w:lastRenderedPageBreak/>
              <w:t>(уменьшение) на несколько единиц.</w:t>
            </w:r>
          </w:p>
        </w:tc>
      </w:tr>
      <w:tr w:rsidR="00E51C45" w:rsidRPr="00BF67B4" w14:paraId="49D59F92" w14:textId="77777777" w:rsidTr="00B93BAE">
        <w:trPr>
          <w:trHeight w:val="829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CABEF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93-94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CCB04" w14:textId="77777777" w:rsidR="00E51C45" w:rsidRPr="00BF67B4" w:rsidRDefault="00E51C45" w:rsidP="00B93BAE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Странички для любознательных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350E1A" w14:textId="77777777" w:rsidR="00E51C45" w:rsidRPr="00BF67B4" w:rsidRDefault="00E51C45" w:rsidP="00B93BAE">
            <w:pPr>
              <w:jc w:val="center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AD763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С.98.  </w:t>
            </w:r>
            <w:r w:rsidR="00E51C45" w:rsidRPr="00BF67B4">
              <w:rPr>
                <w:sz w:val="28"/>
                <w:szCs w:val="28"/>
              </w:rPr>
              <w:t xml:space="preserve">Задания на развитие умения применять полученные знания при выполнении заданий </w:t>
            </w:r>
            <w:r w:rsidR="00E51C45" w:rsidRPr="00BF67B4">
              <w:rPr>
                <w:spacing w:val="-3"/>
                <w:sz w:val="28"/>
                <w:szCs w:val="28"/>
              </w:rPr>
              <w:t>поискового</w:t>
            </w:r>
            <w:r w:rsidR="00E51C45" w:rsidRPr="00BF67B4">
              <w:rPr>
                <w:sz w:val="28"/>
                <w:szCs w:val="28"/>
              </w:rPr>
              <w:t>характера</w:t>
            </w:r>
          </w:p>
        </w:tc>
      </w:tr>
      <w:tr w:rsidR="00E51C45" w:rsidRPr="00BF67B4" w14:paraId="30C21092" w14:textId="77777777" w:rsidTr="00B93BAE">
        <w:trPr>
          <w:trHeight w:val="562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77D2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95-96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6833B3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изученного материала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945CA1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B2570C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С.100.  </w:t>
            </w:r>
            <w:r w:rsidR="00E51C45" w:rsidRPr="00BF67B4">
              <w:rPr>
                <w:sz w:val="28"/>
                <w:szCs w:val="28"/>
              </w:rPr>
              <w:t xml:space="preserve">Задания на повторение и обобщение </w:t>
            </w:r>
            <w:r w:rsidR="00E51C45" w:rsidRPr="00BF67B4">
              <w:rPr>
                <w:spacing w:val="-2"/>
                <w:sz w:val="28"/>
                <w:szCs w:val="28"/>
              </w:rPr>
              <w:t xml:space="preserve">изученного </w:t>
            </w:r>
            <w:r w:rsidR="00E51C45" w:rsidRPr="00BF67B4">
              <w:rPr>
                <w:sz w:val="28"/>
                <w:szCs w:val="28"/>
              </w:rPr>
              <w:t>материала</w:t>
            </w:r>
          </w:p>
        </w:tc>
      </w:tr>
      <w:tr w:rsidR="00E51C45" w:rsidRPr="00BF67B4" w14:paraId="617E26F0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02872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97-98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06F1E1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Страничка для</w:t>
            </w:r>
            <w:r>
              <w:rPr>
                <w:sz w:val="28"/>
                <w:szCs w:val="28"/>
              </w:rPr>
              <w:t xml:space="preserve"> </w:t>
            </w:r>
            <w:r w:rsidRPr="00BF67B4">
              <w:rPr>
                <w:sz w:val="28"/>
                <w:szCs w:val="28"/>
              </w:rPr>
              <w:t>любознательных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A0600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50FDB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С.102. </w:t>
            </w:r>
            <w:r w:rsidR="00E51C45" w:rsidRPr="00BF67B4">
              <w:rPr>
                <w:sz w:val="28"/>
                <w:szCs w:val="28"/>
              </w:rPr>
              <w:t>Задание на составление задачи по краткой записи</w:t>
            </w:r>
          </w:p>
        </w:tc>
      </w:tr>
      <w:tr w:rsidR="00E51C45" w:rsidRPr="00BF67B4" w14:paraId="0A4ECCC6" w14:textId="77777777" w:rsidTr="00B93BAE">
        <w:trPr>
          <w:trHeight w:val="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A8B1F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99-100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0E07F" w14:textId="77777777" w:rsidR="00E51C45" w:rsidRPr="00BF67B4" w:rsidRDefault="00E51C45" w:rsidP="00B93BAE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Приёмы вычислений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713AB6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E61209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С.104.  </w:t>
            </w:r>
            <w:r w:rsidR="00E51C45" w:rsidRPr="00BF67B4">
              <w:rPr>
                <w:sz w:val="28"/>
                <w:szCs w:val="28"/>
              </w:rPr>
              <w:t>Задание на обучение выполнять сложение и вычитание 3</w:t>
            </w:r>
          </w:p>
        </w:tc>
      </w:tr>
      <w:tr w:rsidR="00E51C45" w:rsidRPr="00BF67B4" w14:paraId="3AA52702" w14:textId="77777777" w:rsidTr="00B93BAE">
        <w:trPr>
          <w:trHeight w:val="517"/>
        </w:trPr>
        <w:tc>
          <w:tcPr>
            <w:tcW w:w="15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1271D1" w14:textId="77777777" w:rsidR="00E51C45" w:rsidRPr="00E51C45" w:rsidRDefault="00E51C45" w:rsidP="00B93BAE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4 четверть- 32ч</w:t>
            </w:r>
          </w:p>
        </w:tc>
      </w:tr>
      <w:tr w:rsidR="00E51C45" w:rsidRPr="00BF67B4" w14:paraId="4DFC388A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64786" w14:textId="77777777" w:rsidR="00E51C45" w:rsidRPr="00BF67B4" w:rsidRDefault="00E51C45" w:rsidP="00B93BAE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101-102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2CAAD" w14:textId="77777777" w:rsidR="00E51C45" w:rsidRPr="00BF67B4" w:rsidRDefault="00E51C45" w:rsidP="00B93BAE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Приёмы вычислений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A6375F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72056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1C45" w:rsidRPr="00BF67B4">
              <w:rPr>
                <w:sz w:val="28"/>
                <w:szCs w:val="28"/>
              </w:rPr>
              <w:t>. Задание на закрепление понятий равенство – неравенство.</w:t>
            </w:r>
          </w:p>
          <w:p w14:paraId="50906194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51C45" w:rsidRPr="00BF67B4">
              <w:rPr>
                <w:sz w:val="28"/>
                <w:szCs w:val="28"/>
              </w:rPr>
              <w:t>. Задание на развитие умения составлять краткую запись и решать простые задачи</w:t>
            </w:r>
          </w:p>
        </w:tc>
      </w:tr>
      <w:tr w:rsidR="00E51C45" w:rsidRPr="00BF67B4" w14:paraId="01ADD285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11F4CD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103-104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9412E" w14:textId="77777777" w:rsidR="00E51C45" w:rsidRPr="00BF67B4" w:rsidRDefault="00E51C45" w:rsidP="00B93BAE">
            <w:pPr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Сравнение отрезков по длине. Решение текстовых задач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7639FC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B3BD6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С.108.  1.Задание на </w:t>
            </w:r>
            <w:r w:rsidRPr="00BF67B4">
              <w:rPr>
                <w:spacing w:val="-3"/>
                <w:sz w:val="28"/>
                <w:szCs w:val="28"/>
              </w:rPr>
              <w:t xml:space="preserve">знакомство </w:t>
            </w:r>
            <w:r w:rsidRPr="00BF67B4">
              <w:rPr>
                <w:sz w:val="28"/>
                <w:szCs w:val="28"/>
              </w:rPr>
              <w:t>со способами сравнения отрезков.</w:t>
            </w:r>
          </w:p>
          <w:p w14:paraId="46533890" w14:textId="77777777" w:rsidR="00E51C45" w:rsidRPr="00BF67B4" w:rsidRDefault="00E51C45" w:rsidP="00B93BAE">
            <w:pPr>
              <w:tabs>
                <w:tab w:val="left" w:pos="2005"/>
              </w:tabs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закрепление умения навыков прибавления и вычитания числа 3</w:t>
            </w:r>
          </w:p>
        </w:tc>
      </w:tr>
      <w:tr w:rsidR="00E51C45" w:rsidRPr="00BF67B4" w14:paraId="78D4B5D0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71E281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105-106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0B2C75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Составление и заучивание таблицы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B55ACF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69B1BF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С.110. </w:t>
            </w:r>
            <w:r w:rsidR="00E51C45" w:rsidRPr="00BF67B4">
              <w:rPr>
                <w:sz w:val="28"/>
                <w:szCs w:val="28"/>
              </w:rPr>
              <w:t xml:space="preserve">Задание на обучение составлять </w:t>
            </w:r>
            <w:r w:rsidR="00E51C45" w:rsidRPr="00BF67B4">
              <w:rPr>
                <w:spacing w:val="-1"/>
                <w:sz w:val="28"/>
                <w:szCs w:val="28"/>
              </w:rPr>
              <w:t xml:space="preserve">таблицы </w:t>
            </w:r>
            <w:r w:rsidR="00E51C45" w:rsidRPr="00BF67B4">
              <w:rPr>
                <w:sz w:val="28"/>
                <w:szCs w:val="28"/>
              </w:rPr>
              <w:t>сложения и вычитания с числом</w:t>
            </w:r>
            <w:r>
              <w:rPr>
                <w:sz w:val="28"/>
                <w:szCs w:val="28"/>
              </w:rPr>
              <w:t xml:space="preserve"> </w:t>
            </w:r>
            <w:r w:rsidR="00E51C45" w:rsidRPr="00BF67B4">
              <w:rPr>
                <w:sz w:val="28"/>
                <w:szCs w:val="28"/>
              </w:rPr>
              <w:t>3</w:t>
            </w:r>
          </w:p>
        </w:tc>
      </w:tr>
      <w:tr w:rsidR="00E51C45" w:rsidRPr="00BF67B4" w14:paraId="6C2C0B0E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4FED11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107-108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466C6E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+3; –3. Составление и заучивание таблицы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AAE33" w14:textId="77777777" w:rsidR="00E51C45" w:rsidRPr="00BF67B4" w:rsidRDefault="00E51C45" w:rsidP="00B93BAE">
            <w:pPr>
              <w:jc w:val="center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B9A647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1C45" w:rsidRPr="00BF67B4">
              <w:rPr>
                <w:sz w:val="28"/>
                <w:szCs w:val="28"/>
              </w:rPr>
              <w:t>. Задание на закрепление состава числа.</w:t>
            </w:r>
          </w:p>
          <w:p w14:paraId="052CE423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51C45" w:rsidRPr="00BF67B4">
              <w:rPr>
                <w:sz w:val="28"/>
                <w:szCs w:val="28"/>
              </w:rPr>
              <w:t>. Задание на закрепление умения решать текстовые задачи.</w:t>
            </w:r>
          </w:p>
          <w:p w14:paraId="2638CD63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С.111. 3</w:t>
            </w:r>
            <w:r w:rsidR="00E51C45" w:rsidRPr="00BF67B4">
              <w:rPr>
                <w:sz w:val="28"/>
                <w:szCs w:val="28"/>
              </w:rPr>
              <w:t>.Задание на закрепление умения по рисунку составлять задачи</w:t>
            </w:r>
          </w:p>
        </w:tc>
      </w:tr>
      <w:tr w:rsidR="00E51C45" w:rsidRPr="00BF67B4" w14:paraId="2535FBF4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B10BD9" w14:textId="77777777" w:rsidR="00E51C45" w:rsidRPr="00BF67B4" w:rsidRDefault="00E51C45" w:rsidP="00B93BAE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109-110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207619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Прибавлять к числу по 3 и вычитать из числа по 3. Решение задач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5F7713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7CD26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С.112-113.</w:t>
            </w:r>
            <w:r w:rsidR="00E51C45" w:rsidRPr="00BF67B4">
              <w:rPr>
                <w:sz w:val="28"/>
                <w:szCs w:val="28"/>
              </w:rPr>
              <w:t>Задание на закрепление умения анализировать и составлять задачи</w:t>
            </w:r>
          </w:p>
        </w:tc>
      </w:tr>
      <w:tr w:rsidR="00E51C45" w:rsidRPr="00BF67B4" w14:paraId="52317A71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0F8E9E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111-112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F081C" w14:textId="77777777" w:rsidR="00E51C45" w:rsidRPr="00B63782" w:rsidRDefault="00B63782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63782">
              <w:rPr>
                <w:color w:val="000000"/>
                <w:sz w:val="28"/>
                <w:shd w:val="clear" w:color="auto" w:fill="FFFFFF"/>
              </w:rPr>
              <w:t>Решение задач на увеличение (уменьшение) числа на несколько единиц</w:t>
            </w:r>
            <w:r>
              <w:rPr>
                <w:color w:val="000000"/>
                <w:sz w:val="28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46E34D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AE59B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2. Задание на закрепление состава числа.</w:t>
            </w:r>
          </w:p>
          <w:p w14:paraId="3A971C9D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С.114.  3.Задание на отработку вычислительных навыков</w:t>
            </w:r>
          </w:p>
        </w:tc>
      </w:tr>
      <w:tr w:rsidR="00E51C45" w:rsidRPr="00BF67B4" w14:paraId="66B15522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31ED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BF67B4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33C7A5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Решение задач</w:t>
            </w:r>
            <w:r w:rsidR="00B93BA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7EEA19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E77CF3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С.115.</w:t>
            </w:r>
            <w:r w:rsidR="00E51C45" w:rsidRPr="00BF67B4">
              <w:rPr>
                <w:sz w:val="28"/>
                <w:szCs w:val="28"/>
              </w:rPr>
              <w:t xml:space="preserve">Задание на ознакомление с решением нестандартных </w:t>
            </w:r>
            <w:r w:rsidR="00E51C45" w:rsidRPr="00BF67B4">
              <w:rPr>
                <w:spacing w:val="-3"/>
                <w:sz w:val="28"/>
                <w:szCs w:val="28"/>
              </w:rPr>
              <w:t>задач</w:t>
            </w:r>
          </w:p>
        </w:tc>
      </w:tr>
      <w:tr w:rsidR="00E51C45" w:rsidRPr="00BF67B4" w14:paraId="2B80AB83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1BF7E8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lastRenderedPageBreak/>
              <w:t>114-115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02511B" w14:textId="77777777" w:rsidR="00E51C45" w:rsidRPr="00B63782" w:rsidRDefault="00B63782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63782">
              <w:rPr>
                <w:color w:val="000000"/>
                <w:sz w:val="28"/>
                <w:shd w:val="clear" w:color="auto" w:fill="FFFFFF"/>
              </w:rPr>
              <w:t>Задания творческого и поискового характера: логические задачи</w:t>
            </w:r>
            <w:r>
              <w:rPr>
                <w:color w:val="000000"/>
                <w:sz w:val="28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E39C6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2B26E9" w14:textId="77777777" w:rsidR="00E51C45" w:rsidRPr="00BF67B4" w:rsidRDefault="00B93BAE" w:rsidP="00B93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С.116-117.</w:t>
            </w:r>
            <w:r w:rsidR="00E51C45" w:rsidRPr="00BF67B4">
              <w:rPr>
                <w:sz w:val="28"/>
                <w:szCs w:val="28"/>
              </w:rPr>
              <w:t>Задание на закрепление умения решать задачи изученных видов</w:t>
            </w:r>
          </w:p>
        </w:tc>
      </w:tr>
      <w:tr w:rsidR="00E51C45" w:rsidRPr="00BF67B4" w14:paraId="1ABD0599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40859A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116-117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522397" w14:textId="77777777" w:rsidR="00E51C45" w:rsidRPr="00BF67B4" w:rsidRDefault="00B63782" w:rsidP="00B63782">
            <w:pPr>
              <w:tabs>
                <w:tab w:val="left" w:pos="2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Страничка для л</w:t>
            </w:r>
            <w:r w:rsidR="00E51C45" w:rsidRPr="00BF67B4">
              <w:rPr>
                <w:sz w:val="28"/>
                <w:szCs w:val="28"/>
              </w:rPr>
              <w:t>юбознательных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2C05A3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E12E61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 xml:space="preserve"> Задания на закрепление умения решать примеры.</w:t>
            </w:r>
          </w:p>
        </w:tc>
      </w:tr>
      <w:tr w:rsidR="00E51C45" w:rsidRPr="00BF67B4" w14:paraId="1492E8D9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8C878F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118-119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397602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Проверочная работа</w:t>
            </w:r>
            <w:r w:rsidR="00B637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70E445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F21816" w14:textId="77777777" w:rsidR="00E51C45" w:rsidRPr="00BF67B4" w:rsidRDefault="00B93BAE" w:rsidP="00B93BAE">
            <w:pPr>
              <w:ind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С.121</w:t>
            </w:r>
            <w:r w:rsidR="00E51C45" w:rsidRPr="00BF67B4">
              <w:rPr>
                <w:sz w:val="28"/>
                <w:szCs w:val="28"/>
              </w:rPr>
              <w:t>Задание на закрепление умения решать примеры на сложение и  вычитание чисел 1, 2, 3</w:t>
            </w:r>
          </w:p>
        </w:tc>
      </w:tr>
      <w:tr w:rsidR="00E51C45" w:rsidRPr="00BF67B4" w14:paraId="32BA2A72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FB930A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120-121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44C80A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B0691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F7C7D5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Задание на закрепление умения составлять и решать задачи.Стр.120-121</w:t>
            </w:r>
          </w:p>
        </w:tc>
      </w:tr>
      <w:tr w:rsidR="00E51C45" w:rsidRPr="00BF67B4" w14:paraId="38094958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B18D4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F44671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узнали.Чему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3F5D8E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F4D7D7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 122-123</w:t>
            </w:r>
          </w:p>
        </w:tc>
      </w:tr>
      <w:tr w:rsidR="00E51C45" w:rsidRPr="00BF67B4" w14:paraId="28BD5696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4F8092" w14:textId="77777777" w:rsidR="00E51C45" w:rsidRPr="00BF67B4" w:rsidRDefault="00E51C45" w:rsidP="00B93BAE">
            <w:pPr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123-124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044572" w14:textId="77777777" w:rsidR="00E51C45" w:rsidRPr="00BF67B4" w:rsidRDefault="00E51C45" w:rsidP="00B93BAE">
            <w:pPr>
              <w:tabs>
                <w:tab w:val="left" w:pos="1873"/>
              </w:tabs>
              <w:ind w:right="101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Что узнали.Чему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E8E92C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6371F" w14:textId="77777777" w:rsidR="00E51C45" w:rsidRPr="00BF67B4" w:rsidRDefault="00E51C45" w:rsidP="00B93BAE">
            <w:pPr>
              <w:ind w:right="100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С.124-125</w:t>
            </w:r>
          </w:p>
        </w:tc>
      </w:tr>
      <w:tr w:rsidR="00E51C45" w:rsidRPr="00BF67B4" w14:paraId="4837ADB8" w14:textId="77777777" w:rsidTr="00B93BAE">
        <w:trPr>
          <w:trHeight w:val="1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AF866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125-126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48D1E" w14:textId="77777777" w:rsidR="00E51C45" w:rsidRPr="00BF67B4" w:rsidRDefault="00E51C45" w:rsidP="00B93BAE">
            <w:pPr>
              <w:ind w:right="102"/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Проверим себя и свои достижения (Тест)</w:t>
            </w:r>
            <w:r w:rsidR="00B637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66DFF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96C607" w14:textId="77777777" w:rsidR="00E51C45" w:rsidRPr="00BF67B4" w:rsidRDefault="00E51C45" w:rsidP="00B93BAE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С.126-127</w:t>
            </w:r>
          </w:p>
        </w:tc>
      </w:tr>
      <w:tr w:rsidR="00E51C45" w:rsidRPr="00BF67B4" w14:paraId="6EED161D" w14:textId="77777777" w:rsidTr="00B63782">
        <w:trPr>
          <w:trHeight w:val="645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104802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127-128</w:t>
            </w:r>
          </w:p>
          <w:p w14:paraId="5AA7383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2548E3" w14:textId="77777777" w:rsidR="00E51C45" w:rsidRPr="00BF67B4" w:rsidRDefault="00E51C45" w:rsidP="00B63782">
            <w:pPr>
              <w:ind w:right="102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 закреплении изученного</w:t>
            </w:r>
            <w:r w:rsidR="00B637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6A064E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0B003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С.128-129. Задание на закрепление умения решать примеры на сложение и  вычитание чисел 4,5,6,</w:t>
            </w:r>
          </w:p>
        </w:tc>
      </w:tr>
      <w:tr w:rsidR="00E51C45" w:rsidRPr="00BF67B4" w14:paraId="2094C3CE" w14:textId="77777777" w:rsidTr="00B63782">
        <w:trPr>
          <w:trHeight w:val="643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764B20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129-130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2CD662" w14:textId="77777777" w:rsidR="00E51C45" w:rsidRPr="00BF67B4" w:rsidRDefault="00E51C45" w:rsidP="00B63782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Повторение и закреплении изученного</w:t>
            </w:r>
            <w:r w:rsidR="00B637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291338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305DD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С.130-131. Задание на закрепление умения решать примеры на сложение и  вычитание чисел 7,8,9,10</w:t>
            </w:r>
          </w:p>
        </w:tc>
      </w:tr>
      <w:tr w:rsidR="00E51C45" w:rsidRPr="00BF67B4" w14:paraId="18A3617B" w14:textId="77777777" w:rsidTr="00B93BAE">
        <w:trPr>
          <w:trHeight w:val="1130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288B7C" w14:textId="77777777" w:rsidR="00E51C45" w:rsidRPr="00BF67B4" w:rsidRDefault="00E51C45" w:rsidP="00B93BAE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BF67B4">
              <w:rPr>
                <w:rFonts w:eastAsia="Calibri"/>
                <w:sz w:val="28"/>
                <w:szCs w:val="28"/>
              </w:rPr>
              <w:t>131-132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BB8C3" w14:textId="77777777" w:rsidR="00E51C45" w:rsidRPr="00BF67B4" w:rsidRDefault="00E51C45" w:rsidP="00B63782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Закрепление пройденного. Сложение  и вычитание чисел первогодесятка.</w:t>
            </w:r>
          </w:p>
          <w:p w14:paraId="116BEAD5" w14:textId="77777777" w:rsidR="00E51C45" w:rsidRPr="00BF67B4" w:rsidRDefault="00E51C45" w:rsidP="00B63782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Состав чисел 7, 8, 9</w:t>
            </w:r>
            <w:r w:rsidR="00B63782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1CA69F" w14:textId="77777777" w:rsidR="00E51C45" w:rsidRPr="00BF67B4" w:rsidRDefault="00E51C45" w:rsidP="00B93BAE">
            <w:pPr>
              <w:jc w:val="center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311947" w14:textId="77777777" w:rsidR="00E51C45" w:rsidRPr="00BF67B4" w:rsidRDefault="00E51C45" w:rsidP="00B93BAE">
            <w:pPr>
              <w:jc w:val="both"/>
              <w:rPr>
                <w:sz w:val="28"/>
                <w:szCs w:val="28"/>
              </w:rPr>
            </w:pPr>
            <w:r w:rsidRPr="00BF67B4">
              <w:rPr>
                <w:sz w:val="28"/>
                <w:szCs w:val="28"/>
              </w:rPr>
              <w:t>С.132-133. Задание на закрепление умения решать примеры на сложение и  вычитание чисел 12,13,14</w:t>
            </w:r>
          </w:p>
        </w:tc>
      </w:tr>
      <w:tr w:rsidR="00E51C45" w:rsidRPr="00BF67B4" w14:paraId="128A3A5C" w14:textId="77777777" w:rsidTr="00B93BAE">
        <w:trPr>
          <w:trHeight w:val="419"/>
        </w:trPr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DF775C" w14:textId="77777777" w:rsidR="00E51C45" w:rsidRPr="00BF67B4" w:rsidRDefault="00E51C45" w:rsidP="00B93BAE">
            <w:pPr>
              <w:ind w:right="105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14:paraId="6DF2EFCB" w14:textId="77777777" w:rsidR="00E51C45" w:rsidRPr="00BF67B4" w:rsidRDefault="00E51C45" w:rsidP="00B93BAE">
            <w:pPr>
              <w:ind w:right="105"/>
              <w:jc w:val="both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 xml:space="preserve"> 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14:paraId="1BE623C1" w14:textId="77777777" w:rsidR="00E51C45" w:rsidRPr="00BF67B4" w:rsidRDefault="00E51C45" w:rsidP="00B93BAE">
            <w:pPr>
              <w:ind w:left="85" w:right="105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F67B4">
              <w:rPr>
                <w:rFonts w:eastAsia="Calibri"/>
                <w:b/>
                <w:sz w:val="28"/>
                <w:szCs w:val="28"/>
              </w:rPr>
              <w:t>132 ч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6F650E4" w14:textId="77777777" w:rsidR="00E51C45" w:rsidRPr="00BF67B4" w:rsidRDefault="00E51C45" w:rsidP="00B93BAE">
            <w:pPr>
              <w:ind w:right="105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5BED94BE" w14:textId="77777777" w:rsidR="00E51C45" w:rsidRDefault="00E51C45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44701524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1AE7D0EF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4A4725E8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26862141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02B68AA4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2FF168C1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5B4C9047" w14:textId="77777777" w:rsidR="00D30653" w:rsidRDefault="00D30653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2347CE4F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14C2705D" w14:textId="77777777" w:rsidR="002C3F91" w:rsidRDefault="002C3F91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14:paraId="025D5417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Учебно-методическое и материально-техническое обеспечение</w:t>
      </w:r>
    </w:p>
    <w:p w14:paraId="516FA197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 xml:space="preserve">    Программное обеспечение:</w:t>
      </w:r>
    </w:p>
    <w:p w14:paraId="4296F047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1.Моро М.И., Волкова С.И., Степанова С.В. Математика. 1 класс. В 2 частях (В 9 книгах). - МИПО РЕПРО (изданный шрифтом Брайля)</w:t>
      </w:r>
    </w:p>
    <w:p w14:paraId="338CBD25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2. М.И. Моро, М.А. Бантова, Г.В. Бельтюкова. 1 класс». - М.: Просвещение.</w:t>
      </w:r>
    </w:p>
    <w:p w14:paraId="3940F6C1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3. Моро, М.И., Волкова С.И. Тетрадь по математике для 1 класса: в 2-х ч. - М.: Просвещение, 2009.</w:t>
      </w:r>
    </w:p>
    <w:p w14:paraId="0C471A71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Пособия для учителя:</w:t>
      </w:r>
    </w:p>
    <w:p w14:paraId="1ECE09BD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1. Денискина. В.З. Коррекционная направленность уроков математики в начальных классах школ для детей с нарушением зрения: метод. рекомендации / В. З. Денискина; Ин-т коррекц. педагогики РАО. - М.: ИПТК "Логос" ВОС, 2010. </w:t>
      </w:r>
    </w:p>
    <w:p w14:paraId="61586356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2. Денискина, В.З. Обучение математике слепых и слабовидящих учащихся начальных классов: Методическое пособие. 2-е изд-е, испрал. и допол. - М.: ООО "ИПТК "Логосвос", 2015.</w:t>
      </w:r>
    </w:p>
    <w:p w14:paraId="16E7C59E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3. Бахтина С.В. Поурочные разработки по математике 1 кл. - М.: Экзамен, 2014.</w:t>
      </w:r>
    </w:p>
    <w:p w14:paraId="5494FD0A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4. Мокрушина О.А., Фефилова Е.П., Дмитриева О.И. Поурочные разработки по математике: 1 класс. - М.: ВАКО, 2009.</w:t>
      </w:r>
    </w:p>
    <w:p w14:paraId="72BC3CC6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5. Рудницкая, В.Н. Контрольные работы в начальной школе. - М.: «Дрофа», 1995.</w:t>
      </w:r>
    </w:p>
    <w:p w14:paraId="3A747775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6. Узорова, О.В., Нефедова Е.А. 2500 задач по математике: 1-4 кл. (1-4); 1-3 кл. (1-3). / О.В. Узорова. – М.: АСТ: Астрель, 2009. </w:t>
      </w:r>
    </w:p>
    <w:p w14:paraId="2117A357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7. А.А. Сюжетно – дидактические игры с математическим содержанием. – М.: Просвещение, 1993.</w:t>
      </w:r>
    </w:p>
    <w:p w14:paraId="22E2004C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8. Тупоногов Б.К. Основы коррекционной педагогики. -  М.: ИПТК «Логосвос», 2004.</w:t>
      </w:r>
    </w:p>
    <w:p w14:paraId="53322638" w14:textId="77777777" w:rsidR="00D62EF2" w:rsidRPr="00BF67B4" w:rsidRDefault="00D62EF2" w:rsidP="00BF67B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45F11E8A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Дидактический материал:</w:t>
      </w:r>
    </w:p>
    <w:p w14:paraId="4E2D7910" w14:textId="77777777" w:rsidR="00D62EF2" w:rsidRPr="00BF67B4" w:rsidRDefault="00D62EF2" w:rsidP="00BF67B4">
      <w:pPr>
        <w:widowControl w:val="0"/>
        <w:numPr>
          <w:ilvl w:val="0"/>
          <w:numId w:val="8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рельефно-орфографическое лото</w:t>
      </w:r>
    </w:p>
    <w:p w14:paraId="418A27FD" w14:textId="77777777" w:rsidR="00D62EF2" w:rsidRPr="00BF67B4" w:rsidRDefault="00D62EF2" w:rsidP="00BF67B4">
      <w:pPr>
        <w:widowControl w:val="0"/>
        <w:numPr>
          <w:ilvl w:val="0"/>
          <w:numId w:val="8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дидактические игры</w:t>
      </w:r>
    </w:p>
    <w:p w14:paraId="6C2CF232" w14:textId="77777777" w:rsidR="00D62EF2" w:rsidRPr="00BF67B4" w:rsidRDefault="00D62EF2" w:rsidP="00BF67B4">
      <w:pPr>
        <w:numPr>
          <w:ilvl w:val="0"/>
          <w:numId w:val="8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14:paraId="1354477A" w14:textId="77777777" w:rsidR="00D62EF2" w:rsidRPr="00BF67B4" w:rsidRDefault="00D62EF2" w:rsidP="00BF67B4">
      <w:pPr>
        <w:numPr>
          <w:ilvl w:val="0"/>
          <w:numId w:val="8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муляжи фруктов, овощей, животных</w:t>
      </w:r>
    </w:p>
    <w:p w14:paraId="2346C899" w14:textId="77777777" w:rsidR="00D62EF2" w:rsidRPr="00BF67B4" w:rsidRDefault="00D62EF2" w:rsidP="00BF67B4">
      <w:pPr>
        <w:numPr>
          <w:ilvl w:val="0"/>
          <w:numId w:val="8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фланелеграф</w:t>
      </w:r>
    </w:p>
    <w:p w14:paraId="6D8A4EAD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 xml:space="preserve">     Учебное оборудование:</w:t>
      </w:r>
    </w:p>
    <w:p w14:paraId="6DF92C6B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прибор Брайля</w:t>
      </w:r>
    </w:p>
    <w:p w14:paraId="0B2A0288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lastRenderedPageBreak/>
        <w:t>грифель</w:t>
      </w:r>
    </w:p>
    <w:p w14:paraId="65AFC00B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тетради для письма рельефно-точечным шрифтом Брайля</w:t>
      </w:r>
    </w:p>
    <w:p w14:paraId="22675F62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«Прибор прямого чтения»</w:t>
      </w:r>
    </w:p>
    <w:p w14:paraId="72C2EFF7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линейки и угольники с рельефной индикацией</w:t>
      </w:r>
    </w:p>
    <w:p w14:paraId="3B7CCDDE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карточки с рельефными изображениями цифр и плоских геометрических фигур</w:t>
      </w:r>
    </w:p>
    <w:p w14:paraId="3DF2904B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рельефно-графические пособия для изучения математики, издаваемые ООО ИПТК «Логосвос»</w:t>
      </w:r>
    </w:p>
    <w:p w14:paraId="1D967480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 геометрическая доска «Геоборд», «Оси координат», прибор «Школьник».</w:t>
      </w:r>
    </w:p>
    <w:p w14:paraId="30001184" w14:textId="77777777" w:rsidR="00D62EF2" w:rsidRPr="00BF67B4" w:rsidRDefault="00D62EF2" w:rsidP="00BF67B4">
      <w:pPr>
        <w:numPr>
          <w:ilvl w:val="0"/>
          <w:numId w:val="8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14:paraId="0DACC594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колодки – шеститочия</w:t>
      </w:r>
    </w:p>
    <w:p w14:paraId="38248353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увеличенная модель шеститочия</w:t>
      </w:r>
    </w:p>
    <w:p w14:paraId="6BCEE8B5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 рельефные схемы</w:t>
      </w:r>
    </w:p>
    <w:p w14:paraId="7BC2549F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рельефные альбомы</w:t>
      </w:r>
    </w:p>
    <w:p w14:paraId="6935551D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тетради в широкую линейку</w:t>
      </w:r>
    </w:p>
    <w:p w14:paraId="3E0F3564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ручка с синей пастой</w:t>
      </w:r>
    </w:p>
    <w:p w14:paraId="688020D5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ручка с зеленой пастой</w:t>
      </w:r>
    </w:p>
    <w:p w14:paraId="16786D9D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подставка для учебника</w:t>
      </w:r>
    </w:p>
    <w:p w14:paraId="2511D888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Приборы Брайля, грифели, тетради для письма рельефно-точечным шрифтом Брайля, «Прибор прямого чтения»</w:t>
      </w:r>
    </w:p>
    <w:p w14:paraId="38ACB199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касса цифр (для фронтальной и индивидуальной работы)</w:t>
      </w:r>
    </w:p>
    <w:p w14:paraId="54260C67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индивидуальный счетный материал (счетные палочки, геометрические фигуры)</w:t>
      </w:r>
    </w:p>
    <w:p w14:paraId="52B6B2BE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счетный материал для фронтальной работы</w:t>
      </w:r>
    </w:p>
    <w:p w14:paraId="45F40F5F" w14:textId="77777777" w:rsidR="00D62EF2" w:rsidRPr="00BF67B4" w:rsidRDefault="00D62EF2" w:rsidP="00BF67B4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набор «Геометрические тела»</w:t>
      </w:r>
    </w:p>
    <w:p w14:paraId="3EFE7C04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Компьютерное оборудование:</w:t>
      </w:r>
    </w:p>
    <w:p w14:paraId="43E86A63" w14:textId="77777777" w:rsidR="00D62EF2" w:rsidRPr="00BF67B4" w:rsidRDefault="00D62EF2" w:rsidP="00BF67B4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проектор, интерактивная доска, компьютер</w:t>
      </w:r>
    </w:p>
    <w:p w14:paraId="46463600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14:paraId="0E927645" w14:textId="77777777" w:rsidR="00D62EF2" w:rsidRPr="00BF67B4" w:rsidRDefault="00D62EF2" w:rsidP="00BF67B4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1Единая коллекция цифровых образовательных ресурсов</w:t>
      </w:r>
    </w:p>
    <w:p w14:paraId="23CFE77F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           http://www.school-collection.edu.ru</w:t>
      </w:r>
    </w:p>
    <w:p w14:paraId="79F0AFFA" w14:textId="77777777" w:rsidR="00D62EF2" w:rsidRPr="00BF67B4" w:rsidRDefault="00D62EF2" w:rsidP="00BF67B4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Видеоуроки; тесты; презентации; поурочные планы.</w:t>
      </w:r>
    </w:p>
    <w:p w14:paraId="219BF68B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           http://videouroki.net/</w:t>
      </w:r>
    </w:p>
    <w:p w14:paraId="774DFB8C" w14:textId="77777777" w:rsidR="00D62EF2" w:rsidRPr="00BF67B4" w:rsidRDefault="00D62EF2" w:rsidP="00BF67B4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t xml:space="preserve">Школа онлайн России </w:t>
      </w:r>
    </w:p>
    <w:p w14:paraId="05B82DE3" w14:textId="77777777" w:rsidR="00D62EF2" w:rsidRPr="00BF67B4" w:rsidRDefault="00D62EF2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F67B4">
        <w:rPr>
          <w:sz w:val="28"/>
          <w:szCs w:val="28"/>
        </w:rPr>
        <w:lastRenderedPageBreak/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14:paraId="05C5130B" w14:textId="77777777" w:rsidR="00D62EF2" w:rsidRPr="00BF67B4" w:rsidRDefault="005D3BE6" w:rsidP="00BF67B4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10" w:history="1">
        <w:r w:rsidR="00D62EF2" w:rsidRPr="00BF67B4">
          <w:rPr>
            <w:color w:val="0000FF"/>
            <w:sz w:val="28"/>
            <w:szCs w:val="28"/>
            <w:u w:val="single"/>
          </w:rPr>
          <w:t>http://shkolaonlain.r</w:t>
        </w:r>
      </w:hyperlink>
    </w:p>
    <w:p w14:paraId="74783B99" w14:textId="77777777" w:rsidR="00D62EF2" w:rsidRPr="00BF67B4" w:rsidRDefault="00D62EF2" w:rsidP="00BF67B4">
      <w:pPr>
        <w:numPr>
          <w:ilvl w:val="0"/>
          <w:numId w:val="82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F67B4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14:paraId="43935C09" w14:textId="77777777" w:rsidR="00D62EF2" w:rsidRPr="00BF67B4" w:rsidRDefault="005D3BE6" w:rsidP="00BF67B4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1" w:history="1">
        <w:r w:rsidR="00D62EF2" w:rsidRPr="00BF67B4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14:paraId="073E9E10" w14:textId="77777777" w:rsidR="00D62EF2" w:rsidRPr="00BF67B4" w:rsidRDefault="00D62EF2" w:rsidP="00BF67B4">
      <w:pPr>
        <w:numPr>
          <w:ilvl w:val="0"/>
          <w:numId w:val="82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F67B4">
        <w:rPr>
          <w:rFonts w:eastAsia="Calibri"/>
          <w:sz w:val="28"/>
          <w:szCs w:val="28"/>
        </w:rPr>
        <w:t>Я - учитель: интернет-сообщество педагогов</w:t>
      </w:r>
    </w:p>
    <w:p w14:paraId="084288A8" w14:textId="77777777" w:rsidR="00D62EF2" w:rsidRPr="00BF67B4" w:rsidRDefault="00D62EF2" w:rsidP="00BF67B4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BF67B4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14:paraId="7B815B63" w14:textId="77777777" w:rsidR="004A1ADD" w:rsidRPr="00BF67B4" w:rsidRDefault="00D62EF2" w:rsidP="00BF67B4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BF67B4">
        <w:rPr>
          <w:rFonts w:eastAsia="Calibri"/>
          <w:sz w:val="28"/>
          <w:szCs w:val="28"/>
        </w:rPr>
        <w:t xml:space="preserve">         http://ya-uchitel.ru</w:t>
      </w:r>
    </w:p>
    <w:p w14:paraId="2C9BD44F" w14:textId="77777777" w:rsidR="00A21F12" w:rsidRPr="00BF67B4" w:rsidRDefault="00A21F12" w:rsidP="00BF67B4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 xml:space="preserve">Рекомендации по учебно-методическому и материально-техническому обеспечению образовательной деятельности   </w:t>
      </w:r>
    </w:p>
    <w:p w14:paraId="712CB18A" w14:textId="77777777" w:rsidR="004A1ADD" w:rsidRPr="00BF67B4" w:rsidRDefault="004A1ADD" w:rsidP="00BF67B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F67B4">
        <w:rPr>
          <w:b/>
          <w:sz w:val="28"/>
          <w:szCs w:val="28"/>
        </w:rPr>
        <w:t>Дидактический материал и учебное оборудование</w:t>
      </w:r>
    </w:p>
    <w:p w14:paraId="5AA3E8FA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подставка для учебника</w:t>
      </w:r>
    </w:p>
    <w:p w14:paraId="5D2DA3BF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подставка для ног</w:t>
      </w:r>
    </w:p>
    <w:p w14:paraId="3AEFC9ED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тетрадь в крупную клетку с четкими линиями</w:t>
      </w:r>
    </w:p>
    <w:p w14:paraId="1C226663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ручка с черной гелевой пастой</w:t>
      </w:r>
    </w:p>
    <w:p w14:paraId="6EBE9CE8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ручка с зеленой гелевой пастой</w:t>
      </w:r>
    </w:p>
    <w:p w14:paraId="21967249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деревянная линейка с четкой индикацией</w:t>
      </w:r>
    </w:p>
    <w:p w14:paraId="23AB13B1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фланелеграф (с горизонтальным делением на 2 ряда)</w:t>
      </w:r>
    </w:p>
    <w:p w14:paraId="751F377A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касса цифр (для фронтальной и индивидуальной работы)</w:t>
      </w:r>
    </w:p>
    <w:p w14:paraId="49A03CC7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индивидуальный счетный материал (счетные палочки, геометрические фигуры)</w:t>
      </w:r>
    </w:p>
    <w:p w14:paraId="23488911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счетный материал для фронтальной работы</w:t>
      </w:r>
    </w:p>
    <w:p w14:paraId="30BF24CC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набор «Геометрические тела»</w:t>
      </w:r>
    </w:p>
    <w:p w14:paraId="2FF374DC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индивидуальные карточки с изображением геометрических тел, расположения тел в пространстве и т.д. к каждому уроку</w:t>
      </w:r>
    </w:p>
    <w:p w14:paraId="29D6F217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индивидуальные тифлотехнические средства коррекции (лупы, увеличители и т.д.)</w:t>
      </w:r>
    </w:p>
    <w:p w14:paraId="361231D9" w14:textId="77777777" w:rsidR="004A1ADD" w:rsidRPr="00BF67B4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дополнительный источник света (по необходимости)</w:t>
      </w:r>
    </w:p>
    <w:p w14:paraId="730F3556" w14:textId="77777777" w:rsidR="004A1ADD" w:rsidRDefault="004A1ADD" w:rsidP="00BF67B4">
      <w:pPr>
        <w:numPr>
          <w:ilvl w:val="0"/>
          <w:numId w:val="3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F67B4">
        <w:rPr>
          <w:sz w:val="28"/>
          <w:szCs w:val="28"/>
        </w:rPr>
        <w:t>контрастные фоны для рассматривания иллюстраций черно-желтый, сине-желтый, черно-белый, зеленый</w:t>
      </w:r>
    </w:p>
    <w:p w14:paraId="297E067A" w14:textId="3E63BB58" w:rsidR="00775A60" w:rsidRDefault="00775A60" w:rsidP="00775A60">
      <w:pPr>
        <w:tabs>
          <w:tab w:val="left" w:pos="709"/>
        </w:tabs>
        <w:jc w:val="both"/>
        <w:rPr>
          <w:sz w:val="28"/>
          <w:szCs w:val="28"/>
        </w:rPr>
      </w:pPr>
    </w:p>
    <w:p w14:paraId="1316E781" w14:textId="77777777" w:rsidR="00AD72C4" w:rsidRDefault="00AD72C4" w:rsidP="00775A60">
      <w:pPr>
        <w:tabs>
          <w:tab w:val="left" w:pos="709"/>
        </w:tabs>
        <w:jc w:val="both"/>
        <w:rPr>
          <w:sz w:val="28"/>
          <w:szCs w:val="28"/>
        </w:rPr>
      </w:pPr>
    </w:p>
    <w:p w14:paraId="11689A5E" w14:textId="77777777" w:rsidR="00AD72C4" w:rsidRPr="00AD72C4" w:rsidRDefault="00AD72C4" w:rsidP="00AD72C4">
      <w:pPr>
        <w:jc w:val="center"/>
        <w:rPr>
          <w:b/>
          <w:sz w:val="28"/>
          <w:szCs w:val="28"/>
        </w:rPr>
      </w:pPr>
      <w:r w:rsidRPr="00AD72C4">
        <w:rPr>
          <w:rFonts w:eastAsia="SimSun"/>
          <w:b/>
          <w:kern w:val="1"/>
          <w:sz w:val="28"/>
          <w:szCs w:val="28"/>
          <w:lang w:eastAsia="ar-SA"/>
        </w:rPr>
        <w:t>5.Календарно-тематическое планирование</w:t>
      </w:r>
    </w:p>
    <w:p w14:paraId="74F6B900" w14:textId="77777777" w:rsidR="00AD72C4" w:rsidRPr="00AD72C4" w:rsidRDefault="00AD72C4" w:rsidP="00AD72C4">
      <w:pPr>
        <w:jc w:val="center"/>
        <w:rPr>
          <w:sz w:val="28"/>
          <w:szCs w:val="28"/>
        </w:rPr>
      </w:pPr>
    </w:p>
    <w:tbl>
      <w:tblPr>
        <w:tblStyle w:val="150"/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6407"/>
        <w:gridCol w:w="993"/>
        <w:gridCol w:w="1247"/>
        <w:gridCol w:w="1275"/>
        <w:gridCol w:w="3402"/>
      </w:tblGrid>
      <w:tr w:rsidR="00AD72C4" w:rsidRPr="00AD72C4" w14:paraId="15E1AA16" w14:textId="77777777" w:rsidTr="00903595">
        <w:trPr>
          <w:trHeight w:val="910"/>
        </w:trPr>
        <w:tc>
          <w:tcPr>
            <w:tcW w:w="1134" w:type="dxa"/>
          </w:tcPr>
          <w:p w14:paraId="38241F53" w14:textId="77777777" w:rsidR="00AD72C4" w:rsidRPr="00AD72C4" w:rsidRDefault="00AD72C4" w:rsidP="00AD72C4">
            <w:pPr>
              <w:widowControl w:val="0"/>
              <w:spacing w:before="60"/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D72C4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№</w:t>
            </w:r>
          </w:p>
          <w:p w14:paraId="5CD28366" w14:textId="77777777" w:rsidR="00AD72C4" w:rsidRPr="00AD72C4" w:rsidRDefault="00AD72C4" w:rsidP="00AD72C4">
            <w:pPr>
              <w:widowControl w:val="0"/>
              <w:spacing w:before="6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2C4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урока</w:t>
            </w:r>
          </w:p>
        </w:tc>
        <w:tc>
          <w:tcPr>
            <w:tcW w:w="6407" w:type="dxa"/>
          </w:tcPr>
          <w:p w14:paraId="1307CE81" w14:textId="77777777" w:rsidR="00AD72C4" w:rsidRPr="00AD72C4" w:rsidRDefault="00AD72C4" w:rsidP="00AD72C4">
            <w:pPr>
              <w:suppressAutoHyphens/>
              <w:snapToGrid w:val="0"/>
              <w:spacing w:after="160"/>
              <w:jc w:val="center"/>
              <w:rPr>
                <w:b/>
                <w:sz w:val="28"/>
                <w:szCs w:val="28"/>
                <w:lang w:eastAsia="ar-SA"/>
              </w:rPr>
            </w:pPr>
            <w:r w:rsidRPr="00AD72C4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14:paraId="2D89D44D" w14:textId="77777777" w:rsidR="00AD72C4" w:rsidRPr="00AD72C4" w:rsidRDefault="00AD72C4" w:rsidP="00AD72C4">
            <w:pPr>
              <w:widowControl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2C4">
              <w:rPr>
                <w:b/>
                <w:sz w:val="28"/>
                <w:szCs w:val="28"/>
                <w:lang w:eastAsia="ar-SA"/>
              </w:rPr>
              <w:t>Основное содержание.</w:t>
            </w:r>
          </w:p>
        </w:tc>
        <w:tc>
          <w:tcPr>
            <w:tcW w:w="993" w:type="dxa"/>
          </w:tcPr>
          <w:p w14:paraId="1BA2529C" w14:textId="77777777" w:rsidR="00AD72C4" w:rsidRPr="00AD72C4" w:rsidRDefault="00AD72C4" w:rsidP="00AD72C4">
            <w:pPr>
              <w:widowControl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2C4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Кол-во часов</w:t>
            </w:r>
          </w:p>
        </w:tc>
        <w:tc>
          <w:tcPr>
            <w:tcW w:w="1247" w:type="dxa"/>
            <w:tcBorders>
              <w:bottom w:val="nil"/>
            </w:tcBorders>
          </w:tcPr>
          <w:p w14:paraId="3D47ECD6" w14:textId="77777777" w:rsidR="00AD72C4" w:rsidRPr="00AD72C4" w:rsidRDefault="00AD72C4" w:rsidP="00AD72C4">
            <w:pPr>
              <w:widowControl w:val="0"/>
              <w:spacing w:before="12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2C4">
              <w:rPr>
                <w:rFonts w:eastAsiaTheme="minorHAnsi"/>
                <w:b/>
                <w:sz w:val="28"/>
                <w:szCs w:val="28"/>
                <w:lang w:eastAsia="en-US"/>
              </w:rPr>
              <w:t>Дата по плану</w:t>
            </w:r>
          </w:p>
        </w:tc>
        <w:tc>
          <w:tcPr>
            <w:tcW w:w="1275" w:type="dxa"/>
            <w:tcBorders>
              <w:bottom w:val="nil"/>
            </w:tcBorders>
          </w:tcPr>
          <w:p w14:paraId="0B559022" w14:textId="77777777" w:rsidR="00AD72C4" w:rsidRPr="00AD72C4" w:rsidRDefault="00AD72C4" w:rsidP="00AD72C4">
            <w:pPr>
              <w:widowControl w:val="0"/>
              <w:spacing w:before="12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D72C4">
              <w:rPr>
                <w:rFonts w:eastAsiaTheme="minorHAnsi"/>
                <w:b/>
                <w:sz w:val="28"/>
                <w:szCs w:val="28"/>
                <w:lang w:eastAsia="en-US"/>
              </w:rPr>
              <w:t>Дата по факту</w:t>
            </w:r>
          </w:p>
        </w:tc>
        <w:tc>
          <w:tcPr>
            <w:tcW w:w="3402" w:type="dxa"/>
          </w:tcPr>
          <w:p w14:paraId="6C871947" w14:textId="77777777" w:rsidR="00AD72C4" w:rsidRPr="00AD72C4" w:rsidRDefault="00AD72C4" w:rsidP="00AD72C4">
            <w:pPr>
              <w:widowControl w:val="0"/>
              <w:tabs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D72C4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Примечание</w:t>
            </w:r>
          </w:p>
        </w:tc>
      </w:tr>
      <w:tr w:rsidR="00AD72C4" w:rsidRPr="00AD72C4" w14:paraId="7227BFD8" w14:textId="77777777" w:rsidTr="00903595">
        <w:trPr>
          <w:trHeight w:val="910"/>
        </w:trPr>
        <w:tc>
          <w:tcPr>
            <w:tcW w:w="14458" w:type="dxa"/>
            <w:gridSpan w:val="6"/>
          </w:tcPr>
          <w:p w14:paraId="0D46DA0C" w14:textId="77777777" w:rsidR="00AD72C4" w:rsidRPr="00AD72C4" w:rsidRDefault="00AD72C4" w:rsidP="00AD72C4">
            <w:pPr>
              <w:widowControl w:val="0"/>
              <w:tabs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D72C4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1 четверть – 28 ч</w:t>
            </w:r>
          </w:p>
        </w:tc>
      </w:tr>
      <w:tr w:rsidR="00AD72C4" w:rsidRPr="00AD72C4" w14:paraId="61FE5E5E" w14:textId="77777777" w:rsidTr="00903595">
        <w:trPr>
          <w:trHeight w:val="525"/>
        </w:trPr>
        <w:tc>
          <w:tcPr>
            <w:tcW w:w="1134" w:type="dxa"/>
            <w:tcBorders>
              <w:bottom w:val="single" w:sz="4" w:space="0" w:color="auto"/>
            </w:tcBorders>
          </w:tcPr>
          <w:p w14:paraId="79F7B83A" w14:textId="77777777" w:rsidR="00AD72C4" w:rsidRPr="00AD72C4" w:rsidRDefault="00AD72C4" w:rsidP="00AD72C4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2F638587" w14:textId="77777777" w:rsidR="00AD72C4" w:rsidRPr="00AD72C4" w:rsidRDefault="00AD72C4" w:rsidP="00AD72C4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8065AA5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Счёт предметов (с использованием количественных  и порядковых числительных).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6D0342C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3C6E59B8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074CA99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01.09</w:t>
            </w:r>
          </w:p>
          <w:p w14:paraId="4B8D38D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CB0B5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F7EE40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56260F9" w14:textId="77777777" w:rsidTr="00903595">
        <w:trPr>
          <w:trHeight w:val="1080"/>
        </w:trPr>
        <w:tc>
          <w:tcPr>
            <w:tcW w:w="1134" w:type="dxa"/>
            <w:tcBorders>
              <w:top w:val="single" w:sz="4" w:space="0" w:color="auto"/>
            </w:tcBorders>
          </w:tcPr>
          <w:p w14:paraId="76773215" w14:textId="77777777" w:rsidR="00AD72C4" w:rsidRPr="00AD72C4" w:rsidRDefault="00AD72C4" w:rsidP="00AD72C4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</w:p>
          <w:p w14:paraId="55C94C15" w14:textId="77777777" w:rsidR="00AD72C4" w:rsidRPr="00AD72C4" w:rsidRDefault="00AD72C4" w:rsidP="00AD72C4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78B698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Счёт предметов (с использованием количественных  и порядковых числительных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01AD74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5B67F283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3DCF6E59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9C91D1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  <w:p w14:paraId="136E674F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05.09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7DF4A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41F71E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F6B001A" w14:textId="77777777" w:rsidTr="00903595">
        <w:trPr>
          <w:trHeight w:val="285"/>
        </w:trPr>
        <w:tc>
          <w:tcPr>
            <w:tcW w:w="1134" w:type="dxa"/>
            <w:tcBorders>
              <w:bottom w:val="single" w:sz="4" w:space="0" w:color="auto"/>
            </w:tcBorders>
          </w:tcPr>
          <w:p w14:paraId="1A2EFC1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788AFDB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1CF2751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324488F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06.09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0072C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64064E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2813737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</w:tcBorders>
          </w:tcPr>
          <w:p w14:paraId="26EFC2A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0B7F5F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223F44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FE21927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EBB3F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0644A3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90A5648" w14:textId="77777777" w:rsidTr="00903595">
        <w:trPr>
          <w:trHeight w:val="553"/>
        </w:trPr>
        <w:tc>
          <w:tcPr>
            <w:tcW w:w="1134" w:type="dxa"/>
            <w:tcBorders>
              <w:bottom w:val="single" w:sz="4" w:space="0" w:color="auto"/>
            </w:tcBorders>
          </w:tcPr>
          <w:p w14:paraId="12301B2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5</w:t>
            </w:r>
          </w:p>
          <w:p w14:paraId="5A8DE59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0AE47A0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Пространственные представления (вверх, вниз, налево, направо, слева, справа).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8FE7036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24238C1B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C29C0A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08.09</w:t>
            </w:r>
          </w:p>
          <w:p w14:paraId="7EE8CFE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7C811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771850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72F50A6" w14:textId="77777777" w:rsidTr="00903595">
        <w:trPr>
          <w:trHeight w:val="720"/>
        </w:trPr>
        <w:tc>
          <w:tcPr>
            <w:tcW w:w="1134" w:type="dxa"/>
            <w:tcBorders>
              <w:top w:val="single" w:sz="4" w:space="0" w:color="auto"/>
            </w:tcBorders>
          </w:tcPr>
          <w:p w14:paraId="7C9CED1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  <w:p w14:paraId="2B40322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D1790E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Пространственные представления (вверх, вниз, налево, направо, слева, справа).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1DFB54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43FBF46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99C0B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182EF9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B73A075" w14:textId="77777777" w:rsidTr="00903595">
        <w:tc>
          <w:tcPr>
            <w:tcW w:w="1134" w:type="dxa"/>
          </w:tcPr>
          <w:p w14:paraId="2D35B86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7</w:t>
            </w:r>
          </w:p>
          <w:p w14:paraId="00EF7DC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8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B88CD5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Временные представления (раньше, позже, сначала, потом).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FFD646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59CBE311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7DD2E062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13.09</w:t>
            </w:r>
          </w:p>
          <w:p w14:paraId="1DF70E4F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14.09</w:t>
            </w:r>
          </w:p>
        </w:tc>
        <w:tc>
          <w:tcPr>
            <w:tcW w:w="1275" w:type="dxa"/>
          </w:tcPr>
          <w:p w14:paraId="29ECA62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6AFA5A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1833909" w14:textId="77777777" w:rsidTr="00903595">
        <w:trPr>
          <w:trHeight w:val="180"/>
        </w:trPr>
        <w:tc>
          <w:tcPr>
            <w:tcW w:w="1134" w:type="dxa"/>
            <w:tcBorders>
              <w:bottom w:val="single" w:sz="4" w:space="0" w:color="auto"/>
            </w:tcBorders>
          </w:tcPr>
          <w:p w14:paraId="2DDF94C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55B5BD3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CDE9D12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33C9947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15.09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D0F53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5AF55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331285C" w14:textId="77777777" w:rsidTr="00903595">
        <w:trPr>
          <w:trHeight w:val="450"/>
        </w:trPr>
        <w:tc>
          <w:tcPr>
            <w:tcW w:w="1134" w:type="dxa"/>
            <w:tcBorders>
              <w:top w:val="single" w:sz="4" w:space="0" w:color="auto"/>
            </w:tcBorders>
          </w:tcPr>
          <w:p w14:paraId="0230091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D912F2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B876C1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8B0945C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38583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19DF0F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4C34C1A" w14:textId="77777777" w:rsidTr="00903595">
        <w:trPr>
          <w:trHeight w:val="300"/>
        </w:trPr>
        <w:tc>
          <w:tcPr>
            <w:tcW w:w="1134" w:type="dxa"/>
            <w:tcBorders>
              <w:bottom w:val="single" w:sz="4" w:space="0" w:color="auto"/>
            </w:tcBorders>
          </w:tcPr>
          <w:p w14:paraId="3FE6575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2B0AF0C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На сколько больше?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F38130F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5400D08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20.09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40A99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CB632A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4EE11C6" w14:textId="77777777" w:rsidTr="00903595">
        <w:trPr>
          <w:trHeight w:val="345"/>
        </w:trPr>
        <w:tc>
          <w:tcPr>
            <w:tcW w:w="1134" w:type="dxa"/>
            <w:tcBorders>
              <w:top w:val="single" w:sz="4" w:space="0" w:color="auto"/>
            </w:tcBorders>
          </w:tcPr>
          <w:p w14:paraId="534B43D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7619AD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На сколько меньше?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C3A66A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6D3FC8F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21.09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8CE1C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0BF460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3A4AA97" w14:textId="77777777" w:rsidTr="00903595">
        <w:trPr>
          <w:trHeight w:val="300"/>
        </w:trPr>
        <w:tc>
          <w:tcPr>
            <w:tcW w:w="1134" w:type="dxa"/>
            <w:tcBorders>
              <w:bottom w:val="single" w:sz="4" w:space="0" w:color="auto"/>
            </w:tcBorders>
          </w:tcPr>
          <w:p w14:paraId="5C2C983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5D96F05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184ED41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38EB9AC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22.09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75B40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F895C3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04C337B" w14:textId="77777777" w:rsidTr="00903595">
        <w:trPr>
          <w:trHeight w:val="330"/>
        </w:trPr>
        <w:tc>
          <w:tcPr>
            <w:tcW w:w="1134" w:type="dxa"/>
            <w:tcBorders>
              <w:top w:val="single" w:sz="4" w:space="0" w:color="auto"/>
            </w:tcBorders>
          </w:tcPr>
          <w:p w14:paraId="5F31244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49347E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6FC647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516590C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563179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58D142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3B764D9" w14:textId="77777777" w:rsidTr="00903595">
        <w:trPr>
          <w:trHeight w:val="495"/>
        </w:trPr>
        <w:tc>
          <w:tcPr>
            <w:tcW w:w="1134" w:type="dxa"/>
            <w:tcBorders>
              <w:bottom w:val="single" w:sz="4" w:space="0" w:color="auto"/>
            </w:tcBorders>
          </w:tcPr>
          <w:p w14:paraId="265FB87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15</w:t>
            </w:r>
          </w:p>
          <w:p w14:paraId="4133C12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98704C2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Что мы узнали? Чему научились?</w:t>
            </w:r>
          </w:p>
          <w:p w14:paraId="4BCE7AC4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Проверочная</w:t>
            </w:r>
            <w:r w:rsidRPr="00AD72C4">
              <w:rPr>
                <w:color w:val="FF0000"/>
                <w:sz w:val="28"/>
                <w:szCs w:val="28"/>
              </w:rPr>
              <w:t xml:space="preserve"> </w:t>
            </w:r>
            <w:r w:rsidRPr="00AD72C4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B488772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  <w:p w14:paraId="3880FCE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771FCC2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03.10</w:t>
            </w:r>
          </w:p>
          <w:p w14:paraId="7AFA811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36DDF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EEE36C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08E26B8" w14:textId="77777777" w:rsidTr="00903595">
        <w:trPr>
          <w:trHeight w:val="1110"/>
        </w:trPr>
        <w:tc>
          <w:tcPr>
            <w:tcW w:w="1134" w:type="dxa"/>
            <w:tcBorders>
              <w:top w:val="single" w:sz="4" w:space="0" w:color="auto"/>
            </w:tcBorders>
          </w:tcPr>
          <w:p w14:paraId="0DA4D7C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  <w:p w14:paraId="07F6222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16</w:t>
            </w:r>
          </w:p>
          <w:p w14:paraId="088891C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4E2D53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Что мы узнали? Чему научились?</w:t>
            </w:r>
          </w:p>
          <w:p w14:paraId="242DD0C6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Проверочная</w:t>
            </w:r>
            <w:r w:rsidRPr="00AD72C4">
              <w:rPr>
                <w:color w:val="FF0000"/>
                <w:sz w:val="28"/>
                <w:szCs w:val="28"/>
              </w:rPr>
              <w:t xml:space="preserve"> </w:t>
            </w:r>
            <w:r w:rsidRPr="00AD72C4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AF0D15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14:paraId="3295873E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D721A3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  <w:p w14:paraId="0D6538EE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04.10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45C0B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1FF773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177608D" w14:textId="77777777" w:rsidTr="00903595">
        <w:tc>
          <w:tcPr>
            <w:tcW w:w="14458" w:type="dxa"/>
            <w:gridSpan w:val="6"/>
          </w:tcPr>
          <w:p w14:paraId="5870263A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D72C4">
              <w:rPr>
                <w:rFonts w:eastAsia="Calibri"/>
                <w:b/>
                <w:sz w:val="28"/>
                <w:szCs w:val="28"/>
              </w:rPr>
              <w:t>Числа от 1 до 10. Число 0. Нумерация</w:t>
            </w:r>
          </w:p>
        </w:tc>
      </w:tr>
      <w:tr w:rsidR="00AD72C4" w:rsidRPr="00AD72C4" w14:paraId="5426664E" w14:textId="77777777" w:rsidTr="00903595">
        <w:trPr>
          <w:trHeight w:val="750"/>
        </w:trPr>
        <w:tc>
          <w:tcPr>
            <w:tcW w:w="1134" w:type="dxa"/>
            <w:tcBorders>
              <w:bottom w:val="single" w:sz="4" w:space="0" w:color="auto"/>
            </w:tcBorders>
          </w:tcPr>
          <w:p w14:paraId="3BBFE72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17</w:t>
            </w:r>
          </w:p>
          <w:p w14:paraId="4C1291A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18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F6AF4D4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Число 1. Запись цифрового знака. Написание цифры 1 в приборах Брайля и прямого письма и чтения. Соотнесение цифры и числа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53F738F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2E41093F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00C76A1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05.10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2FAF9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56F268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E765311" w14:textId="77777777" w:rsidTr="00903595">
        <w:trPr>
          <w:trHeight w:val="1170"/>
        </w:trPr>
        <w:tc>
          <w:tcPr>
            <w:tcW w:w="1134" w:type="dxa"/>
            <w:tcBorders>
              <w:top w:val="single" w:sz="4" w:space="0" w:color="auto"/>
            </w:tcBorders>
          </w:tcPr>
          <w:p w14:paraId="602FA6E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240E8B" w14:textId="77777777" w:rsidR="00AD72C4" w:rsidRPr="00AD72C4" w:rsidRDefault="00AD72C4" w:rsidP="00AD72C4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Число 1. Запись цифрового знака. Написание цифры 1 в приборах Брайля и прямого письма и чтения. Соотнесение цифры и числа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4EBDAB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8CF146C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B4F622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F745F3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259DF96" w14:textId="77777777" w:rsidTr="00903595">
        <w:trPr>
          <w:trHeight w:val="240"/>
        </w:trPr>
        <w:tc>
          <w:tcPr>
            <w:tcW w:w="1134" w:type="dxa"/>
            <w:tcBorders>
              <w:bottom w:val="single" w:sz="4" w:space="0" w:color="auto"/>
            </w:tcBorders>
          </w:tcPr>
          <w:p w14:paraId="7C5D9E1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E8706A4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1, 2. Письмо цифры 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D16883D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4754AA7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10.10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BDAEE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1EAA8C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3D396C8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auto"/>
            </w:tcBorders>
          </w:tcPr>
          <w:p w14:paraId="7CE3830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25FE4E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1, 2. Письмо цифры 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99C5B0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941B220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5B508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22C981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08B6255" w14:textId="77777777" w:rsidTr="00903595">
        <w:trPr>
          <w:trHeight w:val="195"/>
        </w:trPr>
        <w:tc>
          <w:tcPr>
            <w:tcW w:w="1134" w:type="dxa"/>
            <w:tcBorders>
              <w:bottom w:val="single" w:sz="4" w:space="0" w:color="auto"/>
            </w:tcBorders>
          </w:tcPr>
          <w:p w14:paraId="374C23C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F04D703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3. Письмо цифры 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7B992DC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543FD08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12.10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4EE02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8FA974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427185E" w14:textId="77777777" w:rsidTr="00903595">
        <w:trPr>
          <w:trHeight w:val="450"/>
        </w:trPr>
        <w:tc>
          <w:tcPr>
            <w:tcW w:w="1134" w:type="dxa"/>
            <w:tcBorders>
              <w:top w:val="single" w:sz="4" w:space="0" w:color="auto"/>
            </w:tcBorders>
          </w:tcPr>
          <w:p w14:paraId="7E4805E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187E5D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3. Письмо цифры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B48163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1D4975F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3BFDA4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225833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8300C0C" w14:textId="77777777" w:rsidTr="00903595">
        <w:trPr>
          <w:trHeight w:val="240"/>
        </w:trPr>
        <w:tc>
          <w:tcPr>
            <w:tcW w:w="1134" w:type="dxa"/>
            <w:tcBorders>
              <w:bottom w:val="single" w:sz="4" w:space="0" w:color="auto"/>
            </w:tcBorders>
          </w:tcPr>
          <w:p w14:paraId="3ADE83A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56D454F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Знаки +,  -  , =..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C089E8C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1B73934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17.10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1A394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214849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093B286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auto"/>
            </w:tcBorders>
          </w:tcPr>
          <w:p w14:paraId="364AE4C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368306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Знаки +,  -  , =..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4D5EE3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33DFEE9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68FF5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317BBF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24B2408" w14:textId="77777777" w:rsidTr="00903595">
        <w:trPr>
          <w:trHeight w:val="261"/>
        </w:trPr>
        <w:tc>
          <w:tcPr>
            <w:tcW w:w="1134" w:type="dxa"/>
            <w:tcBorders>
              <w:bottom w:val="single" w:sz="4" w:space="0" w:color="auto"/>
            </w:tcBorders>
          </w:tcPr>
          <w:p w14:paraId="7D34A1C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7307EF4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и цифра 4.</w:t>
            </w:r>
            <w:r w:rsidRPr="00AD72C4">
              <w:rPr>
                <w:sz w:val="28"/>
                <w:szCs w:val="28"/>
              </w:rPr>
              <w:tab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A83411D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865D3A6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19.10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75402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E2BD30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28B54DD" w14:textId="77777777" w:rsidTr="00903595">
        <w:trPr>
          <w:trHeight w:val="525"/>
        </w:trPr>
        <w:tc>
          <w:tcPr>
            <w:tcW w:w="1134" w:type="dxa"/>
            <w:tcBorders>
              <w:top w:val="single" w:sz="4" w:space="0" w:color="auto"/>
            </w:tcBorders>
          </w:tcPr>
          <w:p w14:paraId="27B2301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EC568B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и цифра 4.</w:t>
            </w:r>
            <w:r w:rsidRPr="00AD72C4">
              <w:rPr>
                <w:sz w:val="28"/>
                <w:szCs w:val="28"/>
              </w:rPr>
              <w:tab/>
            </w:r>
            <w:r w:rsidRPr="00AD72C4">
              <w:rPr>
                <w:sz w:val="28"/>
                <w:szCs w:val="28"/>
              </w:rPr>
              <w:tab/>
            </w:r>
            <w:r w:rsidRPr="00AD72C4">
              <w:rPr>
                <w:sz w:val="28"/>
                <w:szCs w:val="28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C1116C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BC6510C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2201A1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495D14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D7EBE9A" w14:textId="77777777" w:rsidTr="00903595">
        <w:trPr>
          <w:trHeight w:val="285"/>
        </w:trPr>
        <w:tc>
          <w:tcPr>
            <w:tcW w:w="1134" w:type="dxa"/>
            <w:tcBorders>
              <w:bottom w:val="single" w:sz="4" w:space="0" w:color="auto"/>
            </w:tcBorders>
          </w:tcPr>
          <w:p w14:paraId="3643464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DEAE649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Длиннее. Короче.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91519D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CF4DEBC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31.10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119EF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40BA32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D989617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</w:tcBorders>
          </w:tcPr>
          <w:p w14:paraId="5262CC9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FDB54" w14:textId="77777777" w:rsidR="00AD72C4" w:rsidRPr="00AD72C4" w:rsidRDefault="00AD72C4" w:rsidP="00AD72C4">
            <w:pPr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Длиннее. Короче.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9E05E0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E542C7A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01.11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E3B36C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0B2920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ECFEF93" w14:textId="77777777" w:rsidTr="00903595">
        <w:trPr>
          <w:trHeight w:val="493"/>
        </w:trPr>
        <w:tc>
          <w:tcPr>
            <w:tcW w:w="1134" w:type="dxa"/>
          </w:tcPr>
          <w:p w14:paraId="61C2ED1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29</w:t>
            </w:r>
          </w:p>
          <w:p w14:paraId="0E0F35A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30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89D90C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5. Письмо цифры 5.</w:t>
            </w:r>
          </w:p>
          <w:p w14:paraId="5B58A6F5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5. Письмо цифры 5.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09D9B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5BF35EE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228DDC0E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02.11</w:t>
            </w:r>
          </w:p>
          <w:p w14:paraId="373FC7C6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03.11</w:t>
            </w:r>
          </w:p>
        </w:tc>
        <w:tc>
          <w:tcPr>
            <w:tcW w:w="1275" w:type="dxa"/>
          </w:tcPr>
          <w:p w14:paraId="24DFC3B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3764BDB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6BC49C5" w14:textId="77777777" w:rsidTr="00903595">
        <w:trPr>
          <w:trHeight w:val="306"/>
        </w:trPr>
        <w:tc>
          <w:tcPr>
            <w:tcW w:w="1134" w:type="dxa"/>
            <w:tcBorders>
              <w:bottom w:val="single" w:sz="4" w:space="0" w:color="auto"/>
            </w:tcBorders>
          </w:tcPr>
          <w:p w14:paraId="7A26B42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31</w:t>
            </w:r>
          </w:p>
          <w:p w14:paraId="39DAA05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3456DBE" w14:textId="77777777" w:rsidR="00AD72C4" w:rsidRPr="00AD72C4" w:rsidRDefault="00AD72C4" w:rsidP="00AD72C4">
            <w:pPr>
              <w:tabs>
                <w:tab w:val="left" w:pos="2295"/>
              </w:tabs>
              <w:ind w:right="101"/>
              <w:rPr>
                <w:spacing w:val="-1"/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 xml:space="preserve">Числа от 1 до 5: получение, сравнение, </w:t>
            </w:r>
            <w:r w:rsidRPr="00AD72C4">
              <w:rPr>
                <w:spacing w:val="-1"/>
                <w:sz w:val="28"/>
                <w:szCs w:val="28"/>
              </w:rPr>
              <w:t>запись,</w:t>
            </w:r>
          </w:p>
          <w:p w14:paraId="698FC07A" w14:textId="77777777" w:rsidR="00AD72C4" w:rsidRPr="00AD72C4" w:rsidRDefault="00AD72C4" w:rsidP="00AD72C4">
            <w:pPr>
              <w:tabs>
                <w:tab w:val="left" w:pos="2295"/>
              </w:tabs>
              <w:ind w:right="101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 xml:space="preserve">соотнесение числа и цифры. Состав числа из </w:t>
            </w:r>
            <w:r w:rsidRPr="00AD72C4">
              <w:rPr>
                <w:spacing w:val="-4"/>
                <w:sz w:val="28"/>
                <w:szCs w:val="28"/>
              </w:rPr>
              <w:t xml:space="preserve">двух </w:t>
            </w:r>
            <w:r w:rsidRPr="00AD72C4">
              <w:rPr>
                <w:sz w:val="28"/>
                <w:szCs w:val="28"/>
              </w:rPr>
              <w:t>слагаемых</w:t>
            </w:r>
            <w:r w:rsidRPr="00AD72C4">
              <w:rPr>
                <w:spacing w:val="-1"/>
                <w:sz w:val="28"/>
                <w:szCs w:val="28"/>
              </w:rPr>
              <w:t xml:space="preserve"> ,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AD7F9D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9867B3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07.11</w:t>
            </w:r>
          </w:p>
        </w:tc>
        <w:tc>
          <w:tcPr>
            <w:tcW w:w="1275" w:type="dxa"/>
            <w:vMerge w:val="restart"/>
          </w:tcPr>
          <w:p w14:paraId="23CF198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14:paraId="5B12AE7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FE0A412" w14:textId="77777777" w:rsidTr="00903595">
        <w:trPr>
          <w:trHeight w:val="645"/>
        </w:trPr>
        <w:tc>
          <w:tcPr>
            <w:tcW w:w="1134" w:type="dxa"/>
            <w:tcBorders>
              <w:top w:val="single" w:sz="4" w:space="0" w:color="auto"/>
            </w:tcBorders>
          </w:tcPr>
          <w:p w14:paraId="3067076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939F34" w14:textId="77777777" w:rsidR="00AD72C4" w:rsidRPr="00AD72C4" w:rsidRDefault="00AD72C4" w:rsidP="00AD72C4">
            <w:pPr>
              <w:tabs>
                <w:tab w:val="left" w:pos="2295"/>
              </w:tabs>
              <w:ind w:right="101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  Числа от1 до 5: получение,сравнение,запись соотнесение числа и цифры. Состав числа из </w:t>
            </w:r>
            <w:r w:rsidRPr="00AD72C4">
              <w:rPr>
                <w:spacing w:val="-4"/>
                <w:sz w:val="28"/>
                <w:szCs w:val="28"/>
              </w:rPr>
              <w:t xml:space="preserve">двух </w:t>
            </w:r>
            <w:r w:rsidRPr="00AD72C4">
              <w:rPr>
                <w:sz w:val="28"/>
                <w:szCs w:val="28"/>
              </w:rPr>
              <w:t>слагаемых.</w:t>
            </w:r>
          </w:p>
          <w:p w14:paraId="694F9535" w14:textId="77777777" w:rsidR="00AD72C4" w:rsidRPr="00AD72C4" w:rsidRDefault="00AD72C4" w:rsidP="00AD72C4">
            <w:pPr>
              <w:tabs>
                <w:tab w:val="left" w:pos="2295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1C144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941E113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08.11</w:t>
            </w:r>
          </w:p>
        </w:tc>
        <w:tc>
          <w:tcPr>
            <w:tcW w:w="1275" w:type="dxa"/>
            <w:vMerge/>
          </w:tcPr>
          <w:p w14:paraId="5F64591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27BB84C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0E07CF4" w14:textId="77777777" w:rsidTr="00903595">
        <w:trPr>
          <w:trHeight w:val="165"/>
        </w:trPr>
        <w:tc>
          <w:tcPr>
            <w:tcW w:w="1134" w:type="dxa"/>
            <w:tcBorders>
              <w:bottom w:val="single" w:sz="4" w:space="0" w:color="auto"/>
            </w:tcBorders>
          </w:tcPr>
          <w:p w14:paraId="48033D1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AE961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7E8022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A7A327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09.11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2AFB3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7F443F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AD4C68E" w14:textId="77777777" w:rsidTr="00903595">
        <w:trPr>
          <w:trHeight w:val="465"/>
        </w:trPr>
        <w:tc>
          <w:tcPr>
            <w:tcW w:w="1134" w:type="dxa"/>
            <w:tcBorders>
              <w:top w:val="single" w:sz="4" w:space="0" w:color="auto"/>
            </w:tcBorders>
          </w:tcPr>
          <w:p w14:paraId="3F2659C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4F2FE4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ED01C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C6A728F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B9991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D31CEB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B63FACA" w14:textId="77777777" w:rsidTr="00903595">
        <w:tc>
          <w:tcPr>
            <w:tcW w:w="14458" w:type="dxa"/>
            <w:gridSpan w:val="6"/>
          </w:tcPr>
          <w:p w14:paraId="4FD221B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rFonts w:eastAsia="Calibri"/>
                <w:b/>
                <w:sz w:val="28"/>
                <w:szCs w:val="28"/>
              </w:rPr>
              <w:t>2 четверть-32ч</w:t>
            </w:r>
          </w:p>
        </w:tc>
      </w:tr>
      <w:tr w:rsidR="00AD72C4" w:rsidRPr="00AD72C4" w14:paraId="5FF08D75" w14:textId="77777777" w:rsidTr="00903595">
        <w:trPr>
          <w:trHeight w:val="225"/>
        </w:trPr>
        <w:tc>
          <w:tcPr>
            <w:tcW w:w="1134" w:type="dxa"/>
          </w:tcPr>
          <w:p w14:paraId="5598EFA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E8C18" w14:textId="77777777" w:rsidR="00AD72C4" w:rsidRPr="00AD72C4" w:rsidRDefault="00AD72C4" w:rsidP="00AD72C4">
            <w:pPr>
              <w:ind w:right="10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Точка. Линия: кривая, прямая. Отрезок.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FC157E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3756E575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14.11</w:t>
            </w:r>
          </w:p>
        </w:tc>
        <w:tc>
          <w:tcPr>
            <w:tcW w:w="1275" w:type="dxa"/>
          </w:tcPr>
          <w:p w14:paraId="1BAD829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6A76859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99C0000" w14:textId="77777777" w:rsidTr="00903595">
        <w:trPr>
          <w:trHeight w:val="1065"/>
        </w:trPr>
        <w:tc>
          <w:tcPr>
            <w:tcW w:w="1134" w:type="dxa"/>
            <w:tcBorders>
              <w:top w:val="single" w:sz="4" w:space="0" w:color="auto"/>
            </w:tcBorders>
          </w:tcPr>
          <w:p w14:paraId="2A6FAEE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58EE4" w14:textId="77777777" w:rsidR="00AD72C4" w:rsidRPr="00AD72C4" w:rsidRDefault="00AD72C4" w:rsidP="00AD72C4">
            <w:pPr>
              <w:ind w:right="10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Точка. Линия: кривая, прямая. Отрезок.</w:t>
            </w:r>
          </w:p>
          <w:p w14:paraId="1997726F" w14:textId="77777777" w:rsidR="00AD72C4" w:rsidRPr="00AD72C4" w:rsidRDefault="00AD72C4" w:rsidP="00AD72C4">
            <w:pPr>
              <w:ind w:right="102"/>
              <w:rPr>
                <w:sz w:val="28"/>
                <w:szCs w:val="28"/>
              </w:rPr>
            </w:pPr>
          </w:p>
          <w:p w14:paraId="620DC93D" w14:textId="77777777" w:rsidR="00AD72C4" w:rsidRPr="00AD72C4" w:rsidRDefault="00AD72C4" w:rsidP="00AD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5EE1CD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AD59C0E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FD09C2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103608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A1F07D6" w14:textId="77777777" w:rsidTr="00903595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0B8E6BB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0784888" w14:textId="77777777" w:rsidR="00AD72C4" w:rsidRPr="00AD72C4" w:rsidRDefault="00AD72C4" w:rsidP="00AD72C4">
            <w:pPr>
              <w:ind w:right="10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Ломаная линия. Звено ломаной, вершина.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18376E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B746324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16.11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0C27E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C63C23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C0C53D4" w14:textId="77777777" w:rsidTr="00903595">
        <w:trPr>
          <w:trHeight w:val="37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7C4B6C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664E4B" w14:textId="77777777" w:rsidR="00AD72C4" w:rsidRPr="00AD72C4" w:rsidRDefault="00AD72C4" w:rsidP="00AD72C4">
            <w:pPr>
              <w:ind w:right="10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Ломаная линия. Звено ломаной, вершина.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D667D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15A7FB7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E27CC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6DA9ED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28ADD7B" w14:textId="77777777" w:rsidTr="00903595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FF8CEFF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29E474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D2E0B7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7B699D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21.11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8F968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E8DD75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21F5AE4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5F65FE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D87E7D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79819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66E35C7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121A0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A7CD5B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D38F8AB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7EECA5F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41</w:t>
            </w:r>
          </w:p>
          <w:p w14:paraId="4ED68DC8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80A0162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Знаки «больше», «меньше»,</w:t>
            </w:r>
          </w:p>
          <w:p w14:paraId="52E3CA44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«равно».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7D37F5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57C961B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3B63791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23.11</w:t>
            </w:r>
          </w:p>
          <w:p w14:paraId="607E953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2F02C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D8B1F3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46FD443" w14:textId="77777777" w:rsidTr="00903595">
        <w:trPr>
          <w:trHeight w:val="8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A8657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48E8DC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Знаки «больше», «меньше»,</w:t>
            </w:r>
          </w:p>
          <w:p w14:paraId="281A11F8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«равно».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302CF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239B959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887F5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E894D8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4539D14" w14:textId="77777777" w:rsidTr="00903595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12EEC3A" w14:textId="77777777" w:rsidR="00AD72C4" w:rsidRPr="00AD72C4" w:rsidRDefault="00AD72C4" w:rsidP="00AD72C4">
            <w:pPr>
              <w:tabs>
                <w:tab w:val="left" w:pos="568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0293766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Равенство. Неравенство.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83F251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97E9F74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28.11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B7CC2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B20CC8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35BF2EE" w14:textId="77777777" w:rsidTr="00903595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BDE51B" w14:textId="77777777" w:rsidR="00AD72C4" w:rsidRPr="00AD72C4" w:rsidRDefault="00AD72C4" w:rsidP="00AD72C4">
            <w:pPr>
              <w:tabs>
                <w:tab w:val="left" w:pos="568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0AF24F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Равенство. Неравенство.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FE8EB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4B5463C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9546A8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686905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BA7FCF8" w14:textId="77777777" w:rsidTr="00903595">
        <w:trPr>
          <w:trHeight w:val="3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9837D7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46FF786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Многоугольники.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778E3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98D410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30.11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0C471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710696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73802D4" w14:textId="77777777" w:rsidTr="00903595">
        <w:trPr>
          <w:trHeight w:val="33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A06F3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D66E03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Многоугольники.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47404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C7ADAA8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023559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696834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F7B373E" w14:textId="77777777" w:rsidTr="00903595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AD16165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D924C7C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6,7. Письмо цифры 6.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08D275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22BC6FE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05.12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7DDE8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BCFD71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7B7C3B9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30D9C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lastRenderedPageBreak/>
              <w:t>48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2DC31B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6,7. Письмо цифры 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A2CDC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7BE405D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06.12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7F22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3D2594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FD506FF" w14:textId="77777777" w:rsidTr="00903595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FDC5C42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3CC37D4" w14:textId="77777777" w:rsidR="00AD72C4" w:rsidRPr="00AD72C4" w:rsidRDefault="00AD72C4" w:rsidP="00AD72C4">
            <w:pPr>
              <w:ind w:right="31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 Письмо  цифры 7.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C86906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15F0887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07.12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D6EA9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0F2DB5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08DBB70" w14:textId="77777777" w:rsidTr="00903595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7A4A8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8A6B2B" w14:textId="77777777" w:rsidR="00AD72C4" w:rsidRPr="00AD72C4" w:rsidRDefault="00AD72C4" w:rsidP="00AD72C4">
            <w:pPr>
              <w:ind w:right="31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 Письмо  цифры 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3E451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4EC34C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B1987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C324BA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AA94FCE" w14:textId="77777777" w:rsidTr="00903595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85C62C5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B460A6A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8,9.Письмо цифры 8.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90A6A8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FA6D91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12.12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E281B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298600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37E1171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674216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5F454B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8,9.Письмо цифры 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F23F7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5797D5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0C9522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662B31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2AE8A37" w14:textId="77777777" w:rsidTr="00903595">
        <w:trPr>
          <w:trHeight w:val="15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66FCE7A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A510186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8 и 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0B45E6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2965E7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14.12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B3259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CB6FA5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5BDEAFB" w14:textId="77777777" w:rsidTr="00903595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F912B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4F8278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Письмо цифры 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4D28E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6273B1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1320B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ADB2F9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772B445" w14:textId="77777777" w:rsidTr="00903595">
        <w:trPr>
          <w:trHeight w:val="23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1EC765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7843183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10. Письмо числа 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56C1C8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F8F016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19.12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363D5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DAFEE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A47F154" w14:textId="77777777" w:rsidTr="00903595">
        <w:trPr>
          <w:trHeight w:val="43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7AA3AC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E5A07A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Число 10.Письмо число10.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4A3B7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FD91C1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20.12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16F3C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693AC5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0042CD3" w14:textId="77777777" w:rsidTr="00903595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5020E4B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AEB0082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от 1 до 10. Закрепление 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47F239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C86143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21.12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C1E48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F6926D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FC9F28A" w14:textId="77777777" w:rsidTr="00903595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3853F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FA4F92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Числа от 10 до 10.Закрепление.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CB931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FD7C22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33F834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69BBDB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326A923" w14:textId="77777777" w:rsidTr="00903595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16A890E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F18874C" w14:textId="77777777" w:rsidR="00AD72C4" w:rsidRPr="00AD72C4" w:rsidRDefault="00AD72C4" w:rsidP="00AD72C4">
            <w:pPr>
              <w:ind w:right="1325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Сантиметр.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B0B44B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A577BE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09.01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39A7A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3E0D3B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3BA0343" w14:textId="77777777" w:rsidTr="00903595">
        <w:trPr>
          <w:trHeight w:val="40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336A3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7EE3A0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Сантиметр.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EF3F9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366CB0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10.01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988E46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3B00B9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AC4FD23" w14:textId="77777777" w:rsidTr="00903595">
        <w:trPr>
          <w:trHeight w:val="2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21C05E4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1AF2E4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Сантиметр.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CE4E06D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7382C05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11.01</w:t>
            </w:r>
          </w:p>
        </w:tc>
        <w:tc>
          <w:tcPr>
            <w:tcW w:w="1275" w:type="dxa"/>
          </w:tcPr>
          <w:p w14:paraId="7A1A98E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6968F67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0DC0033" w14:textId="77777777" w:rsidTr="00903595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2301ED9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B1C63D8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Сантиметр.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B2F166E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687C664E" w14:textId="77777777" w:rsidR="00AD72C4" w:rsidRPr="00AD72C4" w:rsidRDefault="00AD72C4" w:rsidP="00AD72C4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76DB13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633DCD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EAB68B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2D44DFD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300A3AE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63</w:t>
            </w:r>
          </w:p>
          <w:p w14:paraId="0A942D7F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1A20819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Увеличить на …. Уменьшить на ….</w:t>
            </w:r>
          </w:p>
          <w:p w14:paraId="701D924D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Увеличить на …. Уменьшить на 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982917A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6113D8C0" w14:textId="77777777" w:rsidR="00AD72C4" w:rsidRPr="00AD72C4" w:rsidRDefault="00AD72C4" w:rsidP="00AD72C4">
            <w:pPr>
              <w:suppressAutoHyphens/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516F190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16.01</w:t>
            </w:r>
          </w:p>
          <w:p w14:paraId="2E1F6B1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17.01</w:t>
            </w:r>
          </w:p>
        </w:tc>
        <w:tc>
          <w:tcPr>
            <w:tcW w:w="1275" w:type="dxa"/>
          </w:tcPr>
          <w:p w14:paraId="065B695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BE59D6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D694AA9" w14:textId="77777777" w:rsidTr="00903595">
        <w:tc>
          <w:tcPr>
            <w:tcW w:w="1134" w:type="dxa"/>
          </w:tcPr>
          <w:p w14:paraId="15C0A72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65</w:t>
            </w:r>
          </w:p>
        </w:tc>
        <w:tc>
          <w:tcPr>
            <w:tcW w:w="6407" w:type="dxa"/>
          </w:tcPr>
          <w:p w14:paraId="1ADA08AC" w14:textId="77777777" w:rsidR="00AD72C4" w:rsidRPr="00AD72C4" w:rsidRDefault="00AD72C4" w:rsidP="00AD72C4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Увеличить на …. Уменьшить на ….</w:t>
            </w:r>
          </w:p>
        </w:tc>
        <w:tc>
          <w:tcPr>
            <w:tcW w:w="993" w:type="dxa"/>
          </w:tcPr>
          <w:p w14:paraId="398B5F1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32CCB0F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18.01</w:t>
            </w:r>
          </w:p>
        </w:tc>
        <w:tc>
          <w:tcPr>
            <w:tcW w:w="1275" w:type="dxa"/>
          </w:tcPr>
          <w:p w14:paraId="71AD5D2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22DC6DB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E4DC756" w14:textId="77777777" w:rsidTr="00903595">
        <w:tc>
          <w:tcPr>
            <w:tcW w:w="14458" w:type="dxa"/>
            <w:gridSpan w:val="6"/>
          </w:tcPr>
          <w:p w14:paraId="4B621F0B" w14:textId="77777777" w:rsidR="00AD72C4" w:rsidRPr="00AD72C4" w:rsidRDefault="00AD72C4" w:rsidP="00AD72C4">
            <w:pPr>
              <w:jc w:val="center"/>
              <w:rPr>
                <w:b/>
                <w:sz w:val="28"/>
                <w:szCs w:val="28"/>
              </w:rPr>
            </w:pPr>
            <w:r w:rsidRPr="00AD72C4">
              <w:rPr>
                <w:b/>
                <w:sz w:val="28"/>
                <w:szCs w:val="28"/>
              </w:rPr>
              <w:t>3 четверть -40ч</w:t>
            </w:r>
          </w:p>
        </w:tc>
      </w:tr>
      <w:tr w:rsidR="00AD72C4" w:rsidRPr="00AD72C4" w14:paraId="4E237A2A" w14:textId="77777777" w:rsidTr="00903595">
        <w:trPr>
          <w:trHeight w:val="475"/>
        </w:trPr>
        <w:tc>
          <w:tcPr>
            <w:tcW w:w="1134" w:type="dxa"/>
          </w:tcPr>
          <w:p w14:paraId="58E4D5A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66</w:t>
            </w:r>
          </w:p>
        </w:tc>
        <w:tc>
          <w:tcPr>
            <w:tcW w:w="6407" w:type="dxa"/>
          </w:tcPr>
          <w:p w14:paraId="5DE55656" w14:textId="77777777" w:rsidR="00AD72C4" w:rsidRPr="00AD72C4" w:rsidRDefault="00AD72C4" w:rsidP="00AD72C4">
            <w:pPr>
              <w:widowControl w:val="0"/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  <w:r w:rsidRPr="00AD72C4">
              <w:rPr>
                <w:sz w:val="28"/>
                <w:szCs w:val="28"/>
                <w:lang w:eastAsia="en-US"/>
              </w:rPr>
              <w:t>Число 0</w:t>
            </w:r>
          </w:p>
        </w:tc>
        <w:tc>
          <w:tcPr>
            <w:tcW w:w="993" w:type="dxa"/>
          </w:tcPr>
          <w:p w14:paraId="422E05F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7AA6F38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19.01</w:t>
            </w:r>
          </w:p>
        </w:tc>
        <w:tc>
          <w:tcPr>
            <w:tcW w:w="1275" w:type="dxa"/>
          </w:tcPr>
          <w:p w14:paraId="71DA2B8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59C3F88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7DA7DFD" w14:textId="77777777" w:rsidTr="00903595">
        <w:trPr>
          <w:trHeight w:val="475"/>
        </w:trPr>
        <w:tc>
          <w:tcPr>
            <w:tcW w:w="14458" w:type="dxa"/>
            <w:gridSpan w:val="6"/>
          </w:tcPr>
          <w:p w14:paraId="42126C8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rFonts w:eastAsia="Calibri"/>
                <w:b/>
                <w:sz w:val="28"/>
                <w:szCs w:val="28"/>
              </w:rPr>
              <w:t>Числа от 1 до 10. Сложение и вычитание</w:t>
            </w:r>
          </w:p>
        </w:tc>
      </w:tr>
      <w:tr w:rsidR="00AD72C4" w:rsidRPr="00AD72C4" w14:paraId="1A4C0906" w14:textId="77777777" w:rsidTr="00903595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42031EB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227EA80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Сложение и вычитание с числом 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05BFA2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398993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23.01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3A8DC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15EBB8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A5FE1F7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02F7C1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E79960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Сложение и вычитание с числом 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F3F83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386A8C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004CC3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31BBE4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9C8B615" w14:textId="77777777" w:rsidTr="00903595">
        <w:trPr>
          <w:trHeight w:val="22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B6CACB3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69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2A4569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Закрепление. 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7B5CD0C" w14:textId="77777777" w:rsidR="00AD72C4" w:rsidRPr="00AD72C4" w:rsidRDefault="00AD72C4" w:rsidP="00AD72C4">
            <w:pPr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488219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25.01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DB51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297EF6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FCB7FD4" w14:textId="77777777" w:rsidTr="00903595">
        <w:trPr>
          <w:trHeight w:val="49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FE3825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lastRenderedPageBreak/>
              <w:t>70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BCA83A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Закрепление. 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8E892B" w14:textId="77777777" w:rsidR="00AD72C4" w:rsidRPr="00AD72C4" w:rsidRDefault="00AD72C4" w:rsidP="00AD72C4">
            <w:pPr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131172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51250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B0667D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F8C5412" w14:textId="77777777" w:rsidTr="00903595">
        <w:trPr>
          <w:trHeight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CF399C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85EE56C" w14:textId="77777777" w:rsidR="00AD72C4" w:rsidRPr="00AD72C4" w:rsidRDefault="00AD72C4" w:rsidP="00AD72C4">
            <w:pPr>
              <w:tabs>
                <w:tab w:val="left" w:pos="1695"/>
              </w:tabs>
              <w:ind w:right="105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Закрепление. </w:t>
            </w:r>
            <w:r w:rsidRPr="00AD72C4">
              <w:rPr>
                <w:spacing w:val="-1"/>
                <w:sz w:val="28"/>
                <w:szCs w:val="28"/>
              </w:rPr>
              <w:t xml:space="preserve">Проверочная </w:t>
            </w:r>
            <w:r w:rsidRPr="00AD72C4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B94255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D68806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30.01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12991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D876DC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97DF17F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82277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308313" w14:textId="77777777" w:rsidR="00AD72C4" w:rsidRPr="00AD72C4" w:rsidRDefault="00AD72C4" w:rsidP="00AD72C4">
            <w:pPr>
              <w:tabs>
                <w:tab w:val="left" w:pos="1695"/>
              </w:tabs>
              <w:ind w:right="105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Закрепление. </w:t>
            </w:r>
            <w:r w:rsidRPr="00AD72C4">
              <w:rPr>
                <w:spacing w:val="-1"/>
                <w:sz w:val="28"/>
                <w:szCs w:val="28"/>
              </w:rPr>
              <w:t xml:space="preserve">Проверочная </w:t>
            </w:r>
            <w:r w:rsidRPr="00AD72C4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216C5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246D40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40B26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70943E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19F9F9A" w14:textId="77777777" w:rsidTr="00903595">
        <w:trPr>
          <w:trHeight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FA6580D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B8CA610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Повторение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DCBAE9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F6D88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01.02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DCEFC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FE6BAF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1D083A8" w14:textId="77777777" w:rsidTr="00903595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BA92D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9F146C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Повторение изученного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DF4B6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4D5D666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32EFE3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DAB08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CB25E1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F8B5CBD" w14:textId="77777777" w:rsidTr="00903595">
        <w:trPr>
          <w:trHeight w:val="2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7577BB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23180A8" w14:textId="77777777" w:rsidR="00AD72C4" w:rsidRPr="00AD72C4" w:rsidRDefault="00AD72C4" w:rsidP="00AD72C4">
            <w:pPr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□+1, –1;  Знаки  «+», «-»,«=».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02185D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117AC7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06.02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414A7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D3B31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D5CA222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71AC82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F3B5A5" w14:textId="77777777" w:rsidR="00AD72C4" w:rsidRPr="00AD72C4" w:rsidRDefault="00AD72C4" w:rsidP="00AD72C4">
            <w:pPr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□+1, –1;  Знаки  «+», «-»,«=».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8C3A2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9A0E7B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CE72AE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B65D9A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0ED1A63" w14:textId="77777777" w:rsidTr="00903595">
        <w:trPr>
          <w:trHeight w:val="1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5C4B59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6762C87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+1+1, –1-1.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E97215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6E7E35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08.02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08A84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C2C0C9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670DC2B" w14:textId="77777777" w:rsidTr="00903595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1A0DB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8D502A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+1+1, –1-1.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4952E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0FEDE5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A532D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89CE7A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8225326" w14:textId="77777777" w:rsidTr="00903595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2BB5548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C38824" w14:textId="77777777" w:rsidR="00AD72C4" w:rsidRPr="00AD72C4" w:rsidRDefault="00AD72C4" w:rsidP="00AD72C4">
            <w:pPr>
              <w:tabs>
                <w:tab w:val="left" w:pos="1170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+2,-2. Приёмы вычислений.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4AB6E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4569B7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20.02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98351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F39D16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EFC7CC4" w14:textId="77777777" w:rsidTr="00903595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DCBBA4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172618" w14:textId="77777777" w:rsidR="00AD72C4" w:rsidRPr="00AD72C4" w:rsidRDefault="00AD72C4" w:rsidP="00AD72C4">
            <w:pPr>
              <w:tabs>
                <w:tab w:val="left" w:pos="1170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+2,-2. Приёмы вычислений.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1D444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ED2392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E77EB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8F3E09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D2D58D1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4B38C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81</w:t>
            </w:r>
          </w:p>
          <w:p w14:paraId="1BCD1DE1" w14:textId="77777777" w:rsidR="00AD72C4" w:rsidRPr="00AD72C4" w:rsidRDefault="00AD72C4" w:rsidP="00AD72C4">
            <w:pPr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000B98" w14:textId="77777777" w:rsidR="00AD72C4" w:rsidRPr="00AD72C4" w:rsidRDefault="00AD72C4" w:rsidP="00AD72C4">
            <w:pPr>
              <w:tabs>
                <w:tab w:val="left" w:pos="2286"/>
                <w:tab w:val="left" w:pos="2571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Слагаемые. </w:t>
            </w:r>
            <w:r w:rsidRPr="00AD72C4">
              <w:rPr>
                <w:spacing w:val="-3"/>
                <w:sz w:val="28"/>
                <w:szCs w:val="28"/>
              </w:rPr>
              <w:t xml:space="preserve">Сумма. </w:t>
            </w:r>
            <w:r w:rsidRPr="00AD72C4">
              <w:rPr>
                <w:sz w:val="28"/>
                <w:szCs w:val="28"/>
              </w:rPr>
              <w:t>Использование этих терминов при  чтении записи.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C98B4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19F1F4F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724EB7E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22.02</w:t>
            </w:r>
          </w:p>
          <w:p w14:paraId="50F34BB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0ACFAC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271EA1A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DCE8729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B5242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82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38473A" w14:textId="77777777" w:rsidR="00AD72C4" w:rsidRPr="00AD72C4" w:rsidRDefault="00AD72C4" w:rsidP="00AD72C4">
            <w:pPr>
              <w:tabs>
                <w:tab w:val="left" w:pos="2286"/>
                <w:tab w:val="left" w:pos="2571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Слагаемые. </w:t>
            </w:r>
            <w:r w:rsidRPr="00AD72C4">
              <w:rPr>
                <w:spacing w:val="-3"/>
                <w:sz w:val="28"/>
                <w:szCs w:val="28"/>
              </w:rPr>
              <w:t xml:space="preserve">Сумма. </w:t>
            </w:r>
            <w:r w:rsidRPr="00AD72C4">
              <w:rPr>
                <w:sz w:val="28"/>
                <w:szCs w:val="28"/>
              </w:rPr>
              <w:t>Использование этих терминов при  чтении записи.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11673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03B19F7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23.02</w:t>
            </w:r>
          </w:p>
        </w:tc>
        <w:tc>
          <w:tcPr>
            <w:tcW w:w="1275" w:type="dxa"/>
          </w:tcPr>
          <w:p w14:paraId="503E928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B894FF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8F0F930" w14:textId="77777777" w:rsidTr="00903595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723F91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A181FAD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Задача (условие, вопрос).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A8429C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B42BF4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27.02</w:t>
            </w:r>
          </w:p>
        </w:tc>
        <w:tc>
          <w:tcPr>
            <w:tcW w:w="1275" w:type="dxa"/>
            <w:vMerge w:val="restart"/>
          </w:tcPr>
          <w:p w14:paraId="4AB0214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14:paraId="61F902E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7D92387" w14:textId="77777777" w:rsidTr="00903595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9472CA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048CBE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Задача (условие, вопрос).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983B4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527D07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28.02</w:t>
            </w:r>
          </w:p>
        </w:tc>
        <w:tc>
          <w:tcPr>
            <w:tcW w:w="1275" w:type="dxa"/>
            <w:vMerge/>
          </w:tcPr>
          <w:p w14:paraId="73762B3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1765CF9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C25BDA8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34C5D1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85</w:t>
            </w:r>
          </w:p>
          <w:p w14:paraId="23959940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14:paraId="3D24FA2D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14:paraId="4E9E6697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14:paraId="2DD28B52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86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3781D0" w14:textId="77777777" w:rsidR="00AD72C4" w:rsidRPr="00AD72C4" w:rsidRDefault="00AD72C4" w:rsidP="00AD72C4">
            <w:pPr>
              <w:ind w:right="103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Составление </w:t>
            </w:r>
            <w:r w:rsidRPr="00AD72C4">
              <w:rPr>
                <w:spacing w:val="-3"/>
                <w:sz w:val="28"/>
                <w:szCs w:val="28"/>
              </w:rPr>
              <w:t xml:space="preserve">задач </w:t>
            </w:r>
            <w:r w:rsidRPr="00AD72C4">
              <w:rPr>
                <w:sz w:val="28"/>
                <w:szCs w:val="28"/>
              </w:rPr>
              <w:t>на сложение и вычитание по одному рисунку.</w:t>
            </w:r>
          </w:p>
          <w:p w14:paraId="497BC4CE" w14:textId="77777777" w:rsidR="00AD72C4" w:rsidRPr="00AD72C4" w:rsidRDefault="00AD72C4" w:rsidP="00AD72C4">
            <w:pPr>
              <w:ind w:right="103"/>
              <w:jc w:val="both"/>
              <w:rPr>
                <w:sz w:val="28"/>
                <w:szCs w:val="28"/>
              </w:rPr>
            </w:pPr>
          </w:p>
          <w:p w14:paraId="2C39EE2D" w14:textId="77777777" w:rsidR="00AD72C4" w:rsidRPr="00AD72C4" w:rsidRDefault="00AD72C4" w:rsidP="00AD72C4">
            <w:pPr>
              <w:ind w:right="103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Составление </w:t>
            </w:r>
            <w:r w:rsidRPr="00AD72C4">
              <w:rPr>
                <w:spacing w:val="-3"/>
                <w:sz w:val="28"/>
                <w:szCs w:val="28"/>
              </w:rPr>
              <w:t xml:space="preserve">задач </w:t>
            </w:r>
            <w:r w:rsidRPr="00AD72C4">
              <w:rPr>
                <w:sz w:val="28"/>
                <w:szCs w:val="28"/>
              </w:rPr>
              <w:t>на сложение и вычитание по одному рисунку.</w:t>
            </w:r>
          </w:p>
          <w:p w14:paraId="45730366" w14:textId="77777777" w:rsidR="00AD72C4" w:rsidRPr="00AD72C4" w:rsidRDefault="00AD72C4" w:rsidP="00AD72C4">
            <w:pPr>
              <w:ind w:right="103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562BB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4CD8904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2B24E55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  <w:p w14:paraId="417F0EC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4265B4E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01.03</w:t>
            </w:r>
          </w:p>
          <w:p w14:paraId="52DA54B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02.03</w:t>
            </w:r>
          </w:p>
        </w:tc>
        <w:tc>
          <w:tcPr>
            <w:tcW w:w="1275" w:type="dxa"/>
          </w:tcPr>
          <w:p w14:paraId="1CEFE26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39CDEDB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282BB51" w14:textId="77777777" w:rsidTr="00903595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EE99BA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304B29B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+2; -2. Составление и заучивание таблиц.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644977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0744C3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06.03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9C772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592F9B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08AC8D6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590A77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88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F32A69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+2; -2. Составление и заучивание таблиц.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AEB3F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63A0E6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07.03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48386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9A881D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BFD0FF5" w14:textId="77777777" w:rsidTr="00903595">
        <w:trPr>
          <w:trHeight w:val="56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479382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lastRenderedPageBreak/>
              <w:t>89</w:t>
            </w:r>
          </w:p>
          <w:p w14:paraId="1FF2ACEF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BE103F9" w14:textId="77777777" w:rsidR="00AD72C4" w:rsidRPr="00AD72C4" w:rsidRDefault="00AD72C4" w:rsidP="00AD72C4">
            <w:pPr>
              <w:tabs>
                <w:tab w:val="left" w:pos="2900"/>
              </w:tabs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Присчитывание и отсчитывание по 2. Закрепление.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262354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4CA3E6F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6E0BF0A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   08.03</w:t>
            </w:r>
          </w:p>
          <w:p w14:paraId="370DC1A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CA96B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804675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786A6BA" w14:textId="77777777" w:rsidTr="00903595">
        <w:trPr>
          <w:trHeight w:val="70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59E8F3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4A5592" w14:textId="77777777" w:rsidR="00AD72C4" w:rsidRPr="00AD72C4" w:rsidRDefault="00AD72C4" w:rsidP="00AD72C4">
            <w:pPr>
              <w:tabs>
                <w:tab w:val="left" w:pos="2900"/>
              </w:tabs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Присчитывание и отсчитывание по 2. Закрепление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C18AB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73F3960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2CF549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09.03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6EC509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2DB70E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3F1C0C4" w14:textId="77777777" w:rsidTr="00903595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B72DEC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5699659" w14:textId="77777777" w:rsidR="00AD72C4" w:rsidRPr="00AD72C4" w:rsidRDefault="00AD72C4" w:rsidP="00AD72C4">
            <w:pPr>
              <w:ind w:right="101"/>
              <w:jc w:val="both"/>
              <w:rPr>
                <w:sz w:val="28"/>
                <w:szCs w:val="28"/>
              </w:rPr>
            </w:pPr>
            <w:r w:rsidRPr="00AD72C4">
              <w:rPr>
                <w:spacing w:val="-3"/>
                <w:sz w:val="28"/>
                <w:szCs w:val="28"/>
              </w:rPr>
              <w:t xml:space="preserve">Задачи </w:t>
            </w:r>
            <w:r w:rsidRPr="00AD72C4">
              <w:rPr>
                <w:sz w:val="28"/>
                <w:szCs w:val="28"/>
              </w:rPr>
              <w:t xml:space="preserve">на увеличение (уменьшение) числа на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EB97F1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D4E70D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13.03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4D061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6EF433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8C7EE44" w14:textId="77777777" w:rsidTr="00903595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CCC63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B9B9C0" w14:textId="77777777" w:rsidR="00AD72C4" w:rsidRPr="00AD72C4" w:rsidRDefault="00AD72C4" w:rsidP="00AD72C4">
            <w:pPr>
              <w:ind w:right="101"/>
              <w:jc w:val="both"/>
              <w:rPr>
                <w:spacing w:val="-3"/>
                <w:sz w:val="28"/>
                <w:szCs w:val="28"/>
              </w:rPr>
            </w:pPr>
            <w:r w:rsidRPr="00AD72C4">
              <w:rPr>
                <w:spacing w:val="-3"/>
                <w:sz w:val="28"/>
                <w:szCs w:val="28"/>
              </w:rPr>
              <w:t xml:space="preserve">несколько </w:t>
            </w:r>
            <w:r w:rsidRPr="00AD72C4">
              <w:rPr>
                <w:sz w:val="28"/>
                <w:szCs w:val="28"/>
              </w:rPr>
              <w:t>единиц (с одним множеством предметов).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17AEA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194F7F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14.03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F9A5C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658D3F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7570003" w14:textId="77777777" w:rsidTr="00903595">
        <w:trPr>
          <w:trHeight w:val="3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90C6A23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93</w:t>
            </w:r>
          </w:p>
          <w:p w14:paraId="1C50ACD7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E036BB3" w14:textId="77777777" w:rsidR="00AD72C4" w:rsidRPr="00AD72C4" w:rsidRDefault="00AD72C4" w:rsidP="00AD72C4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Странички для любознательных.</w:t>
            </w:r>
          </w:p>
          <w:p w14:paraId="4447A9B0" w14:textId="77777777" w:rsidR="00AD72C4" w:rsidRPr="00AD72C4" w:rsidRDefault="00AD72C4" w:rsidP="00AD72C4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C45A1DA" w14:textId="77777777" w:rsidR="00AD72C4" w:rsidRPr="00AD72C4" w:rsidRDefault="00AD72C4" w:rsidP="00AD72C4">
            <w:pPr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  <w:p w14:paraId="665EE4A9" w14:textId="77777777" w:rsidR="00AD72C4" w:rsidRPr="00AD72C4" w:rsidRDefault="00AD72C4" w:rsidP="00AD72C4">
            <w:pPr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17717A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15.03</w:t>
            </w:r>
          </w:p>
          <w:p w14:paraId="30D2A5C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2F7E4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50CCE6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1BF42AC" w14:textId="77777777" w:rsidTr="00903595">
        <w:trPr>
          <w:trHeight w:val="2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A84E9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DB554A" w14:textId="77777777" w:rsidR="00AD72C4" w:rsidRPr="00AD72C4" w:rsidRDefault="00AD72C4" w:rsidP="00AD72C4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Странички для любознательных.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63C355" w14:textId="77777777" w:rsidR="00AD72C4" w:rsidRPr="00AD72C4" w:rsidRDefault="00AD72C4" w:rsidP="00AD72C4">
            <w:pPr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94990B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41614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53D750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D2AC17F" w14:textId="77777777" w:rsidTr="00903595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16D6BA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DC76466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Закрепление изученного материала.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5634D3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D96C8C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20.03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A0FC7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702455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942150D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4DE308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0B5EBC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3E07F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4C3AAD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7E422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3BD1E5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ADC9D3C" w14:textId="77777777" w:rsidTr="00903595">
        <w:trPr>
          <w:trHeight w:val="3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72E499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5CA3D0F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A95576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6E477E1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7BCE02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22.03</w:t>
            </w:r>
          </w:p>
          <w:p w14:paraId="33EFB04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4B510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70C90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CD533A5" w14:textId="77777777" w:rsidTr="00903595">
        <w:trPr>
          <w:trHeight w:val="33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88C72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4D4ADC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3DA10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D5771D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23.03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B73F5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704C3B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6B72E4C" w14:textId="77777777" w:rsidTr="00903595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A2B3DED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99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7F35FAE" w14:textId="77777777" w:rsidR="00AD72C4" w:rsidRPr="00AD72C4" w:rsidRDefault="00AD72C4" w:rsidP="00AD72C4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EAA3AA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397F09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03.04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F63409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E37334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A6D1DF2" w14:textId="77777777" w:rsidTr="00903595">
        <w:trPr>
          <w:trHeight w:val="3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7C49E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BEC547" w14:textId="77777777" w:rsidR="00AD72C4" w:rsidRPr="00AD72C4" w:rsidRDefault="00AD72C4" w:rsidP="00AD72C4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Приёмы вычислений.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A3138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930061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26786F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8B171F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5002BE1" w14:textId="77777777" w:rsidTr="00903595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7228CE7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3845867" w14:textId="77777777" w:rsidR="00AD72C4" w:rsidRPr="00AD72C4" w:rsidRDefault="00AD72C4" w:rsidP="00AD72C4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Приёмы вычислений.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404321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75C2F6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05.04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93DAF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143E6F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51EE5BF" w14:textId="77777777" w:rsidTr="00903595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A03FA4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B63571" w14:textId="77777777" w:rsidR="00AD72C4" w:rsidRPr="00AD72C4" w:rsidRDefault="00AD72C4" w:rsidP="00AD72C4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Приёмы вычислений.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2D191A" w14:textId="77777777" w:rsidR="00AD72C4" w:rsidRPr="00AD72C4" w:rsidRDefault="00AD72C4" w:rsidP="00AD72C4">
            <w:pPr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A28C74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9709CB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038263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E2A9EDD" w14:textId="77777777" w:rsidTr="00903595">
        <w:tc>
          <w:tcPr>
            <w:tcW w:w="14458" w:type="dxa"/>
            <w:gridSpan w:val="6"/>
          </w:tcPr>
          <w:p w14:paraId="5D609B1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rFonts w:eastAsia="Calibri"/>
                <w:b/>
                <w:sz w:val="28"/>
                <w:szCs w:val="28"/>
              </w:rPr>
              <w:t>4 четверть- 32ч</w:t>
            </w:r>
          </w:p>
        </w:tc>
      </w:tr>
      <w:tr w:rsidR="00AD72C4" w:rsidRPr="00AD72C4" w14:paraId="51F171A5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1D788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103</w:t>
            </w:r>
          </w:p>
          <w:p w14:paraId="19A495C7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104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12AD83" w14:textId="77777777" w:rsidR="00AD72C4" w:rsidRPr="00AD72C4" w:rsidRDefault="00AD72C4" w:rsidP="00AD72C4">
            <w:pPr>
              <w:ind w:right="104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Сравнение отрезков по длине. Решение текстовых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97599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5E5528B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040797B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10.04</w:t>
            </w:r>
          </w:p>
          <w:p w14:paraId="32536FB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11.04</w:t>
            </w:r>
          </w:p>
        </w:tc>
        <w:tc>
          <w:tcPr>
            <w:tcW w:w="1275" w:type="dxa"/>
          </w:tcPr>
          <w:p w14:paraId="45F28AF7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4C9EF6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D641B1D" w14:textId="77777777" w:rsidTr="00903595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6A1A82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2BB9DA7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29BFB3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00537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12.04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88E5C0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86CB4E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F9C48E4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711FA5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D7DD4C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519D1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C03D46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9F7EF2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79E512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7FBEB05" w14:textId="77777777" w:rsidTr="00903595">
        <w:trPr>
          <w:trHeight w:val="3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9A5391A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28C9854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6BC87FC" w14:textId="77777777" w:rsidR="00AD72C4" w:rsidRPr="00AD72C4" w:rsidRDefault="00AD72C4" w:rsidP="00AD72C4">
            <w:pPr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B9B49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17.04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52519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50FBE1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AAF3665" w14:textId="77777777" w:rsidTr="00903595">
        <w:trPr>
          <w:trHeight w:val="3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73EBEB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2E6CB0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0C7F5D" w14:textId="77777777" w:rsidR="00AD72C4" w:rsidRPr="00AD72C4" w:rsidRDefault="00AD72C4" w:rsidP="00AD72C4">
            <w:pPr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27F146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18.04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3EE32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79C1A7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F1EB302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C69643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109</w:t>
            </w:r>
          </w:p>
          <w:p w14:paraId="437F4C73" w14:textId="77777777" w:rsidR="00AD72C4" w:rsidRPr="00AD72C4" w:rsidRDefault="00AD72C4" w:rsidP="00AD72C4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lastRenderedPageBreak/>
              <w:t>110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A4B5E4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 xml:space="preserve">Прибавлять к числу по 3 и вычитать из числа по 3. </w:t>
            </w:r>
            <w:r w:rsidRPr="00AD72C4">
              <w:rPr>
                <w:sz w:val="28"/>
                <w:szCs w:val="28"/>
              </w:rPr>
              <w:lastRenderedPageBreak/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E2A4B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>1</w:t>
            </w:r>
          </w:p>
          <w:p w14:paraId="03D53BB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47" w:type="dxa"/>
          </w:tcPr>
          <w:p w14:paraId="265FFF3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>19.04</w:t>
            </w:r>
          </w:p>
          <w:p w14:paraId="4BCFD6B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lastRenderedPageBreak/>
              <w:t>21.04</w:t>
            </w:r>
          </w:p>
          <w:p w14:paraId="7F6D51F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1FED897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6C0022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8BAAA71" w14:textId="77777777" w:rsidTr="00903595">
        <w:trPr>
          <w:trHeight w:val="4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7C639DB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111</w:t>
            </w:r>
          </w:p>
          <w:p w14:paraId="2AA6502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95D36CA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color w:val="000000"/>
                <w:sz w:val="28"/>
                <w:szCs w:val="28"/>
                <w:shd w:val="clear" w:color="auto" w:fill="FFFFFF"/>
              </w:rPr>
              <w:t>Решение задач на увеличение (уменьшение) числа на несколько единиц.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80BC8B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171ED19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45B7CE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24.04</w:t>
            </w:r>
          </w:p>
          <w:p w14:paraId="14D364B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CC70B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A0BFB7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CEC1FE9" w14:textId="77777777" w:rsidTr="00903595">
        <w:trPr>
          <w:trHeight w:val="117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29A352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112</w:t>
            </w:r>
          </w:p>
          <w:p w14:paraId="346B3457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14:paraId="0FC3C640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993427" w14:textId="77777777" w:rsidR="00AD72C4" w:rsidRPr="00AD72C4" w:rsidRDefault="00AD72C4" w:rsidP="00AD72C4">
            <w:pPr>
              <w:ind w:right="102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D72C4">
              <w:rPr>
                <w:color w:val="000000"/>
                <w:sz w:val="28"/>
                <w:szCs w:val="28"/>
                <w:shd w:val="clear" w:color="auto" w:fill="FFFFFF"/>
              </w:rPr>
              <w:t>Решение задач на увеличение (уменьшение) числа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72B12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F022D9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9B8AD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72B230B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4C66E62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90E8FD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AD72C4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47065B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CB9FB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20BBBE8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26.04</w:t>
            </w:r>
          </w:p>
        </w:tc>
        <w:tc>
          <w:tcPr>
            <w:tcW w:w="1275" w:type="dxa"/>
          </w:tcPr>
          <w:p w14:paraId="5D87E7D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41D573C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584CB6F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85731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114</w:t>
            </w:r>
          </w:p>
          <w:p w14:paraId="099C9911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A8C9A3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color w:val="000000"/>
                <w:sz w:val="28"/>
                <w:szCs w:val="28"/>
                <w:shd w:val="clear" w:color="auto" w:fill="FFFFFF"/>
              </w:rPr>
              <w:t>Задания творческого и поискового характера: логические задачи.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4C4F5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678D0111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276ECD0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27.04</w:t>
            </w:r>
          </w:p>
          <w:p w14:paraId="60BD7C4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01.04</w:t>
            </w:r>
          </w:p>
        </w:tc>
        <w:tc>
          <w:tcPr>
            <w:tcW w:w="1275" w:type="dxa"/>
          </w:tcPr>
          <w:p w14:paraId="6054D89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32056F1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9385162" w14:textId="77777777" w:rsidTr="00903595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27D2CA1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116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725E505" w14:textId="77777777" w:rsidR="00AD72C4" w:rsidRPr="00AD72C4" w:rsidRDefault="00AD72C4" w:rsidP="00AD72C4">
            <w:pPr>
              <w:tabs>
                <w:tab w:val="left" w:pos="2677"/>
              </w:tabs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3CFC41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4A16C1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02.05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BC4C68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5CBDF0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16CF8BC1" w14:textId="77777777" w:rsidTr="00903595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96F2C5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117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EC450E" w14:textId="77777777" w:rsidR="00AD72C4" w:rsidRPr="00AD72C4" w:rsidRDefault="00AD72C4" w:rsidP="00AD72C4">
            <w:pPr>
              <w:tabs>
                <w:tab w:val="left" w:pos="2677"/>
              </w:tabs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2233F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32FF9D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291BEF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C57291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A702ABA" w14:textId="77777777" w:rsidTr="00903595">
        <w:trPr>
          <w:trHeight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313A63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118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299C88D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0AF81D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81607C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04.05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353DE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5939962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025A2CF" w14:textId="77777777" w:rsidTr="00903595">
        <w:trPr>
          <w:trHeight w:val="40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241183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119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C0B6AA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2C7D2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FC97856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08.05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1A662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2CE51D1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75EB52E" w14:textId="77777777" w:rsidTr="00903595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EE3978B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C39A01D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9C0529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22D9E2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09.05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1957E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64EC81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696A62E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598099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A75416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51960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1F6443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FA2F2FA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9503F3C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BFAB1F9" w14:textId="77777777" w:rsidTr="0090359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21431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122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7D81B3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E5B16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62D4971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11.05</w:t>
            </w:r>
          </w:p>
        </w:tc>
        <w:tc>
          <w:tcPr>
            <w:tcW w:w="1275" w:type="dxa"/>
          </w:tcPr>
          <w:p w14:paraId="10B5F85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300431E4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0DD06AF7" w14:textId="77777777" w:rsidTr="00903595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B8A757F" w14:textId="77777777" w:rsidR="00AD72C4" w:rsidRPr="00AD72C4" w:rsidRDefault="00AD72C4" w:rsidP="00AD72C4">
            <w:pPr>
              <w:tabs>
                <w:tab w:val="left" w:pos="142"/>
                <w:tab w:val="left" w:pos="284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9CA7363" w14:textId="77777777" w:rsidR="00AD72C4" w:rsidRPr="00AD72C4" w:rsidRDefault="00AD72C4" w:rsidP="00AD72C4">
            <w:pPr>
              <w:tabs>
                <w:tab w:val="left" w:pos="1873"/>
              </w:tabs>
              <w:ind w:right="101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6B9662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1916B3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15.05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CB16E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439F09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A0BCE95" w14:textId="77777777" w:rsidTr="00903595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A4347D" w14:textId="77777777" w:rsidR="00AD72C4" w:rsidRPr="00AD72C4" w:rsidRDefault="00AD72C4" w:rsidP="00AD72C4">
            <w:pPr>
              <w:tabs>
                <w:tab w:val="left" w:pos="142"/>
                <w:tab w:val="left" w:pos="284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7E6013" w14:textId="77777777" w:rsidR="00AD72C4" w:rsidRPr="00AD72C4" w:rsidRDefault="00AD72C4" w:rsidP="00AD72C4">
            <w:pPr>
              <w:tabs>
                <w:tab w:val="left" w:pos="1873"/>
              </w:tabs>
              <w:ind w:right="101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38895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3FB04D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16.05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F655C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8463FD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CAF6645" w14:textId="77777777" w:rsidTr="00903595">
        <w:trPr>
          <w:trHeight w:val="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00FBDF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125</w:t>
            </w:r>
          </w:p>
          <w:p w14:paraId="2ACBA0BC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126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E2168D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Проверим себя и свои достижения (Тест).</w:t>
            </w:r>
          </w:p>
          <w:p w14:paraId="5C87F949" w14:textId="77777777" w:rsidR="00AD72C4" w:rsidRPr="00AD72C4" w:rsidRDefault="00AD72C4" w:rsidP="00AD72C4">
            <w:pPr>
              <w:ind w:right="102"/>
              <w:jc w:val="both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Проверим себя и свои достижения (Тест).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734C18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  <w:p w14:paraId="4D3B281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717E898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17.05</w:t>
            </w:r>
          </w:p>
          <w:p w14:paraId="1E6E9ADF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18.05</w:t>
            </w:r>
          </w:p>
        </w:tc>
        <w:tc>
          <w:tcPr>
            <w:tcW w:w="1275" w:type="dxa"/>
          </w:tcPr>
          <w:p w14:paraId="143811B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460B5B0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D246150" w14:textId="77777777" w:rsidTr="00903595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F3394A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0E985A8" w14:textId="77777777" w:rsidR="00AD72C4" w:rsidRPr="00AD72C4" w:rsidRDefault="00AD72C4" w:rsidP="00AD72C4">
            <w:pPr>
              <w:ind w:right="10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Повторение и закреплении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9B9333B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10EF36E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19.05</w:t>
            </w:r>
          </w:p>
        </w:tc>
        <w:tc>
          <w:tcPr>
            <w:tcW w:w="1275" w:type="dxa"/>
          </w:tcPr>
          <w:p w14:paraId="441AE96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5779F7CD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6226A9B6" w14:textId="77777777" w:rsidTr="00903595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6453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89C192" w14:textId="77777777" w:rsidR="00AD72C4" w:rsidRPr="00AD72C4" w:rsidRDefault="00AD72C4" w:rsidP="00AD72C4">
            <w:pPr>
              <w:ind w:right="102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Повторение и закреплении изученного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DD3C440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01C864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22.05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58CA2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65125DF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298C17AE" w14:textId="77777777" w:rsidTr="00903595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4992D2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129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19244C1" w14:textId="77777777" w:rsidR="00AD72C4" w:rsidRPr="00AD72C4" w:rsidRDefault="00AD72C4" w:rsidP="00AD72C4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Повторение и закреплении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3645804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3B914049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23.05</w:t>
            </w:r>
          </w:p>
        </w:tc>
        <w:tc>
          <w:tcPr>
            <w:tcW w:w="1275" w:type="dxa"/>
          </w:tcPr>
          <w:p w14:paraId="4E5BF827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394BBC85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43D8FC04" w14:textId="77777777" w:rsidTr="00903595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52E1F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130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0775923" w14:textId="77777777" w:rsidR="00AD72C4" w:rsidRPr="00AD72C4" w:rsidRDefault="00AD72C4" w:rsidP="00AD72C4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Повторение и закрепление изученного.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DA399EA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85465C5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D12682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ABF3173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5EB7DF1D" w14:textId="77777777" w:rsidTr="00903595">
        <w:trPr>
          <w:trHeight w:val="1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90D3A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t>131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14:paraId="6B8D59DC" w14:textId="77777777" w:rsidR="00AD72C4" w:rsidRPr="00AD72C4" w:rsidRDefault="00AD72C4" w:rsidP="00AD72C4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 xml:space="preserve">Закрепление пройденного. Сложение и вычитание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14:paraId="28BD4D6D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14:paraId="015015D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24.05</w:t>
            </w:r>
          </w:p>
        </w:tc>
        <w:tc>
          <w:tcPr>
            <w:tcW w:w="1275" w:type="dxa"/>
          </w:tcPr>
          <w:p w14:paraId="7863426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12F867EE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766C1438" w14:textId="77777777" w:rsidTr="00903595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74A94" w14:textId="77777777" w:rsidR="00AD72C4" w:rsidRPr="00AD72C4" w:rsidRDefault="00AD72C4" w:rsidP="00AD72C4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AD72C4">
              <w:rPr>
                <w:rFonts w:eastAsia="Calibri"/>
                <w:sz w:val="28"/>
                <w:szCs w:val="28"/>
              </w:rPr>
              <w:lastRenderedPageBreak/>
              <w:t>132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14:paraId="7FF4F0F2" w14:textId="77777777" w:rsidR="00AD72C4" w:rsidRPr="00AD72C4" w:rsidRDefault="00AD72C4" w:rsidP="00AD72C4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чисел первого десятка. Состав чисел 7, 8, 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14:paraId="72CC644E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630EFD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  <w:r w:rsidRPr="00AD72C4">
              <w:rPr>
                <w:sz w:val="28"/>
                <w:szCs w:val="28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6E9793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3B9B546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  <w:tr w:rsidR="00AD72C4" w:rsidRPr="00AD72C4" w14:paraId="3191EEA5" w14:textId="77777777" w:rsidTr="00903595">
        <w:tc>
          <w:tcPr>
            <w:tcW w:w="7541" w:type="dxa"/>
            <w:gridSpan w:val="2"/>
            <w:tcBorders>
              <w:right w:val="single" w:sz="4" w:space="0" w:color="auto"/>
            </w:tcBorders>
          </w:tcPr>
          <w:p w14:paraId="2B50A7B9" w14:textId="77777777" w:rsidR="00AD72C4" w:rsidRPr="00AD72C4" w:rsidRDefault="00AD72C4" w:rsidP="00AD72C4">
            <w:pPr>
              <w:widowControl w:val="0"/>
              <w:tabs>
                <w:tab w:val="left" w:pos="709"/>
              </w:tabs>
              <w:ind w:right="211"/>
              <w:jc w:val="both"/>
              <w:rPr>
                <w:b/>
                <w:sz w:val="28"/>
                <w:szCs w:val="28"/>
                <w:lang w:eastAsia="en-US"/>
              </w:rPr>
            </w:pPr>
            <w:r w:rsidRPr="00AD72C4">
              <w:rPr>
                <w:b/>
                <w:sz w:val="28"/>
                <w:szCs w:val="28"/>
                <w:lang w:eastAsia="en-US"/>
              </w:rPr>
              <w:t xml:space="preserve">Всего: </w:t>
            </w:r>
          </w:p>
        </w:tc>
        <w:tc>
          <w:tcPr>
            <w:tcW w:w="993" w:type="dxa"/>
          </w:tcPr>
          <w:p w14:paraId="503F35F4" w14:textId="77777777" w:rsidR="00AD72C4" w:rsidRPr="00AD72C4" w:rsidRDefault="00AD72C4" w:rsidP="00AD72C4">
            <w:pPr>
              <w:jc w:val="center"/>
              <w:rPr>
                <w:b/>
                <w:sz w:val="28"/>
                <w:szCs w:val="28"/>
              </w:rPr>
            </w:pPr>
            <w:r w:rsidRPr="00AD72C4">
              <w:rPr>
                <w:b/>
                <w:sz w:val="28"/>
                <w:szCs w:val="28"/>
              </w:rPr>
              <w:t>132 ч</w:t>
            </w:r>
          </w:p>
        </w:tc>
        <w:tc>
          <w:tcPr>
            <w:tcW w:w="1247" w:type="dxa"/>
          </w:tcPr>
          <w:p w14:paraId="2405B200" w14:textId="77777777" w:rsidR="00AD72C4" w:rsidRPr="00AD72C4" w:rsidRDefault="00AD72C4" w:rsidP="00AD72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8A741C" w14:textId="77777777" w:rsidR="00AD72C4" w:rsidRPr="00AD72C4" w:rsidRDefault="00AD72C4" w:rsidP="00AD7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1F94FBF0" w14:textId="77777777" w:rsidR="00AD72C4" w:rsidRPr="00AD72C4" w:rsidRDefault="00AD72C4" w:rsidP="00AD72C4">
            <w:pPr>
              <w:rPr>
                <w:sz w:val="28"/>
                <w:szCs w:val="28"/>
              </w:rPr>
            </w:pPr>
          </w:p>
        </w:tc>
      </w:tr>
    </w:tbl>
    <w:p w14:paraId="467CFC38" w14:textId="77777777" w:rsidR="00AD72C4" w:rsidRPr="00AD72C4" w:rsidRDefault="00AD72C4" w:rsidP="00AD72C4">
      <w:pPr>
        <w:rPr>
          <w:sz w:val="28"/>
          <w:szCs w:val="28"/>
        </w:rPr>
      </w:pPr>
    </w:p>
    <w:p w14:paraId="43E4C6BC" w14:textId="77777777" w:rsidR="00AD72C4" w:rsidRPr="00AD72C4" w:rsidRDefault="00AD72C4" w:rsidP="00AD72C4">
      <w:pPr>
        <w:rPr>
          <w:sz w:val="28"/>
          <w:szCs w:val="28"/>
        </w:rPr>
      </w:pPr>
    </w:p>
    <w:p w14:paraId="3AA904B2" w14:textId="77777777" w:rsidR="00AD72C4" w:rsidRPr="00AD72C4" w:rsidRDefault="00AD72C4" w:rsidP="00AD72C4">
      <w:pPr>
        <w:rPr>
          <w:sz w:val="28"/>
          <w:szCs w:val="28"/>
        </w:rPr>
      </w:pPr>
    </w:p>
    <w:p w14:paraId="0125F7CF" w14:textId="77777777" w:rsidR="00AD72C4" w:rsidRPr="00AD72C4" w:rsidRDefault="00AD72C4" w:rsidP="00AD72C4">
      <w:pPr>
        <w:rPr>
          <w:sz w:val="28"/>
          <w:szCs w:val="28"/>
        </w:rPr>
      </w:pPr>
    </w:p>
    <w:p w14:paraId="28A07D31" w14:textId="680BB73F" w:rsidR="00AD72C4" w:rsidRDefault="00AD72C4" w:rsidP="00AD72C4">
      <w:pPr>
        <w:rPr>
          <w:sz w:val="28"/>
          <w:szCs w:val="28"/>
        </w:rPr>
      </w:pPr>
    </w:p>
    <w:p w14:paraId="2481CB7F" w14:textId="77FD82C7" w:rsidR="00AD72C4" w:rsidRDefault="00AD72C4" w:rsidP="00AD72C4">
      <w:pPr>
        <w:rPr>
          <w:sz w:val="28"/>
          <w:szCs w:val="28"/>
        </w:rPr>
      </w:pPr>
    </w:p>
    <w:p w14:paraId="538F0779" w14:textId="3B56B246" w:rsidR="00AD72C4" w:rsidRDefault="00AD72C4" w:rsidP="00AD72C4">
      <w:pPr>
        <w:rPr>
          <w:sz w:val="28"/>
          <w:szCs w:val="28"/>
        </w:rPr>
      </w:pPr>
    </w:p>
    <w:p w14:paraId="0801FBCD" w14:textId="3527907D" w:rsidR="00AD72C4" w:rsidRDefault="00AD72C4" w:rsidP="00AD72C4">
      <w:pPr>
        <w:rPr>
          <w:sz w:val="28"/>
          <w:szCs w:val="28"/>
        </w:rPr>
      </w:pPr>
    </w:p>
    <w:p w14:paraId="49DED2D1" w14:textId="5FFF8F25" w:rsidR="00AD72C4" w:rsidRDefault="00AD72C4" w:rsidP="00AD72C4">
      <w:pPr>
        <w:rPr>
          <w:sz w:val="28"/>
          <w:szCs w:val="28"/>
        </w:rPr>
      </w:pPr>
    </w:p>
    <w:p w14:paraId="6A236E28" w14:textId="7EFDB78C" w:rsidR="00AD72C4" w:rsidRDefault="00AD72C4" w:rsidP="00AD72C4">
      <w:pPr>
        <w:rPr>
          <w:sz w:val="28"/>
          <w:szCs w:val="28"/>
        </w:rPr>
      </w:pPr>
    </w:p>
    <w:p w14:paraId="667762F4" w14:textId="7C2E448D" w:rsidR="00AD72C4" w:rsidRDefault="00AD72C4" w:rsidP="00AD72C4">
      <w:pPr>
        <w:rPr>
          <w:sz w:val="28"/>
          <w:szCs w:val="28"/>
        </w:rPr>
      </w:pPr>
    </w:p>
    <w:p w14:paraId="1608DAD3" w14:textId="33DA1E89" w:rsidR="00AD72C4" w:rsidRDefault="00AD72C4" w:rsidP="00AD72C4">
      <w:pPr>
        <w:rPr>
          <w:sz w:val="28"/>
          <w:szCs w:val="28"/>
        </w:rPr>
      </w:pPr>
    </w:p>
    <w:p w14:paraId="51D247AF" w14:textId="729FFA51" w:rsidR="00AD72C4" w:rsidRDefault="00AD72C4" w:rsidP="00AD72C4">
      <w:pPr>
        <w:rPr>
          <w:sz w:val="28"/>
          <w:szCs w:val="28"/>
        </w:rPr>
      </w:pPr>
    </w:p>
    <w:p w14:paraId="7E52F4CD" w14:textId="7DF971E5" w:rsidR="00AD72C4" w:rsidRDefault="00AD72C4" w:rsidP="00AD72C4">
      <w:pPr>
        <w:rPr>
          <w:sz w:val="28"/>
          <w:szCs w:val="28"/>
        </w:rPr>
      </w:pPr>
    </w:p>
    <w:p w14:paraId="659358EC" w14:textId="0F5C1020" w:rsidR="00AD72C4" w:rsidRDefault="00AD72C4" w:rsidP="00AD72C4">
      <w:pPr>
        <w:rPr>
          <w:sz w:val="28"/>
          <w:szCs w:val="28"/>
        </w:rPr>
      </w:pPr>
    </w:p>
    <w:p w14:paraId="59E3595D" w14:textId="71441C73" w:rsidR="00AD72C4" w:rsidRDefault="00AD72C4" w:rsidP="00AD72C4">
      <w:pPr>
        <w:rPr>
          <w:sz w:val="28"/>
          <w:szCs w:val="28"/>
        </w:rPr>
      </w:pPr>
    </w:p>
    <w:p w14:paraId="5D044BCE" w14:textId="4AED856C" w:rsidR="00AD72C4" w:rsidRDefault="00AD72C4" w:rsidP="00AD72C4">
      <w:pPr>
        <w:rPr>
          <w:sz w:val="28"/>
          <w:szCs w:val="28"/>
        </w:rPr>
      </w:pPr>
    </w:p>
    <w:p w14:paraId="15245295" w14:textId="7E5E59ED" w:rsidR="00AD72C4" w:rsidRDefault="00AD72C4" w:rsidP="00AD72C4">
      <w:pPr>
        <w:rPr>
          <w:sz w:val="28"/>
          <w:szCs w:val="28"/>
        </w:rPr>
      </w:pPr>
    </w:p>
    <w:p w14:paraId="04ACE5F7" w14:textId="23929717" w:rsidR="00AD72C4" w:rsidRDefault="00AD72C4" w:rsidP="00AD72C4">
      <w:pPr>
        <w:rPr>
          <w:sz w:val="28"/>
          <w:szCs w:val="28"/>
        </w:rPr>
      </w:pPr>
    </w:p>
    <w:p w14:paraId="49BB23AC" w14:textId="62B2E865" w:rsidR="00AD72C4" w:rsidRDefault="00AD72C4" w:rsidP="00AD72C4">
      <w:pPr>
        <w:rPr>
          <w:sz w:val="28"/>
          <w:szCs w:val="28"/>
        </w:rPr>
      </w:pPr>
    </w:p>
    <w:p w14:paraId="048A4A3B" w14:textId="212A63FE" w:rsidR="00AD72C4" w:rsidRDefault="00AD72C4" w:rsidP="00AD72C4">
      <w:pPr>
        <w:rPr>
          <w:sz w:val="28"/>
          <w:szCs w:val="28"/>
        </w:rPr>
      </w:pPr>
    </w:p>
    <w:p w14:paraId="724AC5B0" w14:textId="38A36C4D" w:rsidR="00AD72C4" w:rsidRDefault="00AD72C4" w:rsidP="00AD72C4">
      <w:pPr>
        <w:rPr>
          <w:sz w:val="28"/>
          <w:szCs w:val="28"/>
        </w:rPr>
      </w:pPr>
    </w:p>
    <w:p w14:paraId="707EA2E2" w14:textId="036ABF1B" w:rsidR="00AD72C4" w:rsidRDefault="00AD72C4" w:rsidP="00AD72C4">
      <w:pPr>
        <w:rPr>
          <w:sz w:val="28"/>
          <w:szCs w:val="28"/>
        </w:rPr>
      </w:pPr>
    </w:p>
    <w:p w14:paraId="3132311F" w14:textId="77777777" w:rsidR="00AD72C4" w:rsidRPr="00AD72C4" w:rsidRDefault="00AD72C4" w:rsidP="00AD72C4">
      <w:pPr>
        <w:rPr>
          <w:sz w:val="28"/>
          <w:szCs w:val="28"/>
        </w:rPr>
      </w:pPr>
    </w:p>
    <w:p w14:paraId="2FEF9519" w14:textId="77777777" w:rsidR="00AD72C4" w:rsidRPr="00AD72C4" w:rsidRDefault="00AD72C4" w:rsidP="00AD72C4">
      <w:pPr>
        <w:tabs>
          <w:tab w:val="left" w:pos="709"/>
        </w:tabs>
        <w:jc w:val="both"/>
        <w:rPr>
          <w:sz w:val="28"/>
          <w:szCs w:val="28"/>
        </w:rPr>
      </w:pPr>
    </w:p>
    <w:p w14:paraId="1537AC53" w14:textId="77777777" w:rsidR="00AD72C4" w:rsidRPr="00AD72C4" w:rsidRDefault="00AD72C4" w:rsidP="00AD72C4">
      <w:pPr>
        <w:keepNext/>
        <w:keepLines/>
        <w:tabs>
          <w:tab w:val="num" w:pos="432"/>
          <w:tab w:val="left" w:pos="709"/>
        </w:tabs>
        <w:suppressAutoHyphens/>
        <w:jc w:val="center"/>
        <w:rPr>
          <w:sz w:val="28"/>
          <w:szCs w:val="28"/>
        </w:rPr>
      </w:pPr>
    </w:p>
    <w:p w14:paraId="62CB2EE4" w14:textId="77777777" w:rsidR="00775A60" w:rsidRDefault="00775A60" w:rsidP="00775A60">
      <w:pPr>
        <w:tabs>
          <w:tab w:val="left" w:pos="709"/>
        </w:tabs>
        <w:jc w:val="both"/>
        <w:rPr>
          <w:sz w:val="28"/>
          <w:szCs w:val="28"/>
        </w:rPr>
      </w:pPr>
    </w:p>
    <w:p w14:paraId="1D27D389" w14:textId="1BEAE8D7" w:rsidR="00163E9E" w:rsidRDefault="00163E9E" w:rsidP="00775A60">
      <w:pPr>
        <w:tabs>
          <w:tab w:val="left" w:pos="709"/>
        </w:tabs>
        <w:jc w:val="both"/>
        <w:rPr>
          <w:sz w:val="28"/>
          <w:szCs w:val="28"/>
        </w:rPr>
      </w:pPr>
      <w:bookmarkStart w:id="2" w:name="_GoBack"/>
      <w:bookmarkEnd w:id="2"/>
    </w:p>
    <w:bookmarkEnd w:id="1"/>
    <w:sectPr w:rsidR="00163E9E" w:rsidSect="009F7D3B">
      <w:footerReference w:type="default" r:id="rId12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E664A" w14:textId="77777777" w:rsidR="005D3BE6" w:rsidRDefault="005D3BE6" w:rsidP="008727C3">
      <w:r>
        <w:separator/>
      </w:r>
    </w:p>
  </w:endnote>
  <w:endnote w:type="continuationSeparator" w:id="0">
    <w:p w14:paraId="0B5E8677" w14:textId="77777777" w:rsidR="005D3BE6" w:rsidRDefault="005D3BE6" w:rsidP="008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7BC5" w14:textId="77777777" w:rsidR="005D3BE6" w:rsidRDefault="005D3BE6">
    <w:pPr>
      <w:pStyle w:val="afff3"/>
      <w:jc w:val="right"/>
    </w:pPr>
  </w:p>
  <w:p w14:paraId="311E015F" w14:textId="77777777" w:rsidR="005D3BE6" w:rsidRDefault="005D3BE6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25851"/>
      <w:docPartObj>
        <w:docPartGallery w:val="Page Numbers (Bottom of Page)"/>
        <w:docPartUnique/>
      </w:docPartObj>
    </w:sdtPr>
    <w:sdtContent>
      <w:p w14:paraId="6ACCAB8D" w14:textId="69FAF591" w:rsidR="005D3BE6" w:rsidRDefault="005D3BE6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D72C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8DE405A" w14:textId="77777777" w:rsidR="005D3BE6" w:rsidRDefault="005D3BE6">
    <w:pPr>
      <w:pStyle w:val="aff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7F14E" w14:textId="0375961B" w:rsidR="005D3BE6" w:rsidRDefault="005D3BE6">
    <w:pPr>
      <w:pStyle w:val="afff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D72C4">
      <w:rPr>
        <w:noProof/>
      </w:rPr>
      <w:t>47</w:t>
    </w:r>
    <w:r>
      <w:rPr>
        <w:noProof/>
      </w:rPr>
      <w:fldChar w:fldCharType="end"/>
    </w:r>
  </w:p>
  <w:p w14:paraId="73F1294E" w14:textId="77777777" w:rsidR="005D3BE6" w:rsidRDefault="005D3BE6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9144B" w14:textId="77777777" w:rsidR="005D3BE6" w:rsidRDefault="005D3BE6" w:rsidP="008727C3">
      <w:r>
        <w:separator/>
      </w:r>
    </w:p>
  </w:footnote>
  <w:footnote w:type="continuationSeparator" w:id="0">
    <w:p w14:paraId="0D9E6BB9" w14:textId="77777777" w:rsidR="005D3BE6" w:rsidRDefault="005D3BE6" w:rsidP="0087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 w15:restartNumberingAfterBreak="0">
    <w:nsid w:val="005F660E"/>
    <w:multiLevelType w:val="multilevel"/>
    <w:tmpl w:val="D922AA9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8" w15:restartNumberingAfterBreak="0">
    <w:nsid w:val="01AC4130"/>
    <w:multiLevelType w:val="hybridMultilevel"/>
    <w:tmpl w:val="31B8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B5197E"/>
    <w:multiLevelType w:val="hybridMultilevel"/>
    <w:tmpl w:val="553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1" w15:restartNumberingAfterBreak="0">
    <w:nsid w:val="060D52FE"/>
    <w:multiLevelType w:val="hybridMultilevel"/>
    <w:tmpl w:val="B42A4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6546490"/>
    <w:multiLevelType w:val="hybridMultilevel"/>
    <w:tmpl w:val="5C8C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5019FA"/>
    <w:multiLevelType w:val="hybridMultilevel"/>
    <w:tmpl w:val="9B96597A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8914644"/>
    <w:multiLevelType w:val="hybridMultilevel"/>
    <w:tmpl w:val="A386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E83CCD"/>
    <w:multiLevelType w:val="hybridMultilevel"/>
    <w:tmpl w:val="73DC4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9FB0C8B"/>
    <w:multiLevelType w:val="hybridMultilevel"/>
    <w:tmpl w:val="2A36C652"/>
    <w:lvl w:ilvl="0" w:tplc="835E2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106628"/>
    <w:multiLevelType w:val="multilevel"/>
    <w:tmpl w:val="A62A1D1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8" w15:restartNumberingAfterBreak="0">
    <w:nsid w:val="0CC818FC"/>
    <w:multiLevelType w:val="hybridMultilevel"/>
    <w:tmpl w:val="82E072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0D437195"/>
    <w:multiLevelType w:val="hybridMultilevel"/>
    <w:tmpl w:val="85AEC9C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0EEA5BB4"/>
    <w:multiLevelType w:val="hybridMultilevel"/>
    <w:tmpl w:val="A19C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F457A9A"/>
    <w:multiLevelType w:val="hybridMultilevel"/>
    <w:tmpl w:val="955C993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02B75A9"/>
    <w:multiLevelType w:val="hybridMultilevel"/>
    <w:tmpl w:val="BA723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4" w15:restartNumberingAfterBreak="0">
    <w:nsid w:val="13BE23B3"/>
    <w:multiLevelType w:val="hybridMultilevel"/>
    <w:tmpl w:val="60C4B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5953457"/>
    <w:multiLevelType w:val="hybridMultilevel"/>
    <w:tmpl w:val="5B9CE172"/>
    <w:lvl w:ilvl="0" w:tplc="8B6E6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5953904"/>
    <w:multiLevelType w:val="hybridMultilevel"/>
    <w:tmpl w:val="78C80F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15BB588C"/>
    <w:multiLevelType w:val="hybridMultilevel"/>
    <w:tmpl w:val="9BBAC5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715326F"/>
    <w:multiLevelType w:val="hybridMultilevel"/>
    <w:tmpl w:val="007AC706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181771DA"/>
    <w:multiLevelType w:val="hybridMultilevel"/>
    <w:tmpl w:val="F1E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3A1B8E"/>
    <w:multiLevelType w:val="hybridMultilevel"/>
    <w:tmpl w:val="93C6B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1A8C1348"/>
    <w:multiLevelType w:val="hybridMultilevel"/>
    <w:tmpl w:val="B29CBF70"/>
    <w:lvl w:ilvl="0" w:tplc="A8183A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C3B3817"/>
    <w:multiLevelType w:val="hybridMultilevel"/>
    <w:tmpl w:val="16BEE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3215AA"/>
    <w:multiLevelType w:val="multilevel"/>
    <w:tmpl w:val="ADBC7B1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45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20A21F9B"/>
    <w:multiLevelType w:val="hybridMultilevel"/>
    <w:tmpl w:val="5ADAF8AE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7" w15:restartNumberingAfterBreak="0">
    <w:nsid w:val="20D77F5B"/>
    <w:multiLevelType w:val="hybridMultilevel"/>
    <w:tmpl w:val="4CB8C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2F4A4F"/>
    <w:multiLevelType w:val="hybridMultilevel"/>
    <w:tmpl w:val="0748C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800EA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5FC76D0"/>
    <w:multiLevelType w:val="hybridMultilevel"/>
    <w:tmpl w:val="D6540A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6CA55B5"/>
    <w:multiLevelType w:val="hybridMultilevel"/>
    <w:tmpl w:val="9E686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AE6467"/>
    <w:multiLevelType w:val="hybridMultilevel"/>
    <w:tmpl w:val="54303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A21692A"/>
    <w:multiLevelType w:val="hybridMultilevel"/>
    <w:tmpl w:val="5AAA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C8656D4"/>
    <w:multiLevelType w:val="hybridMultilevel"/>
    <w:tmpl w:val="B3B0E178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2D583959"/>
    <w:multiLevelType w:val="hybridMultilevel"/>
    <w:tmpl w:val="707C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4E2B66"/>
    <w:multiLevelType w:val="hybridMultilevel"/>
    <w:tmpl w:val="28107502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6" w15:restartNumberingAfterBreak="0">
    <w:nsid w:val="317B675B"/>
    <w:multiLevelType w:val="hybridMultilevel"/>
    <w:tmpl w:val="90FC8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35917B1"/>
    <w:multiLevelType w:val="multilevel"/>
    <w:tmpl w:val="19E85D2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9" w15:restartNumberingAfterBreak="0">
    <w:nsid w:val="34D626F0"/>
    <w:multiLevelType w:val="hybridMultilevel"/>
    <w:tmpl w:val="14C2C9E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0" w15:restartNumberingAfterBreak="0">
    <w:nsid w:val="3561051D"/>
    <w:multiLevelType w:val="hybridMultilevel"/>
    <w:tmpl w:val="AF26F3B4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35A23ADF"/>
    <w:multiLevelType w:val="hybridMultilevel"/>
    <w:tmpl w:val="97E4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5AB3052"/>
    <w:multiLevelType w:val="hybridMultilevel"/>
    <w:tmpl w:val="E966B54A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36952259"/>
    <w:multiLevelType w:val="hybridMultilevel"/>
    <w:tmpl w:val="BDC6DC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7D6A43"/>
    <w:multiLevelType w:val="hybridMultilevel"/>
    <w:tmpl w:val="1014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8416516"/>
    <w:multiLevelType w:val="hybridMultilevel"/>
    <w:tmpl w:val="9EC46600"/>
    <w:lvl w:ilvl="0" w:tplc="00000004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6" w15:restartNumberingAfterBreak="0">
    <w:nsid w:val="3A407A14"/>
    <w:multiLevelType w:val="hybridMultilevel"/>
    <w:tmpl w:val="AD668DF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7" w15:restartNumberingAfterBreak="0">
    <w:nsid w:val="3CAC657D"/>
    <w:multiLevelType w:val="hybridMultilevel"/>
    <w:tmpl w:val="D978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D5C203E"/>
    <w:multiLevelType w:val="multilevel"/>
    <w:tmpl w:val="64629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0402BD4"/>
    <w:multiLevelType w:val="hybridMultilevel"/>
    <w:tmpl w:val="4EC2C0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0FC4D48"/>
    <w:multiLevelType w:val="hybridMultilevel"/>
    <w:tmpl w:val="0554A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 w15:restartNumberingAfterBreak="0">
    <w:nsid w:val="44442529"/>
    <w:multiLevelType w:val="hybridMultilevel"/>
    <w:tmpl w:val="90128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1919DE"/>
    <w:multiLevelType w:val="hybridMultilevel"/>
    <w:tmpl w:val="2F7053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2F585A"/>
    <w:multiLevelType w:val="hybridMultilevel"/>
    <w:tmpl w:val="3B4C46CA"/>
    <w:lvl w:ilvl="0" w:tplc="83D89C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71231AD"/>
    <w:multiLevelType w:val="hybridMultilevel"/>
    <w:tmpl w:val="7BAAA57A"/>
    <w:lvl w:ilvl="0" w:tplc="A978DC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4068FB"/>
    <w:multiLevelType w:val="hybridMultilevel"/>
    <w:tmpl w:val="48789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96A22D3"/>
    <w:multiLevelType w:val="hybridMultilevel"/>
    <w:tmpl w:val="518CD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36B69A1"/>
    <w:multiLevelType w:val="hybridMultilevel"/>
    <w:tmpl w:val="4C06D9E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4E7F85"/>
    <w:multiLevelType w:val="hybridMultilevel"/>
    <w:tmpl w:val="C93CB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54863E5"/>
    <w:multiLevelType w:val="multilevel"/>
    <w:tmpl w:val="1DDC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566104DC"/>
    <w:multiLevelType w:val="hybridMultilevel"/>
    <w:tmpl w:val="2C0C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6FF3BCD"/>
    <w:multiLevelType w:val="hybridMultilevel"/>
    <w:tmpl w:val="DB969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7162D70"/>
    <w:multiLevelType w:val="hybridMultilevel"/>
    <w:tmpl w:val="22F0C8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80B6A9E"/>
    <w:multiLevelType w:val="hybridMultilevel"/>
    <w:tmpl w:val="15720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9055865"/>
    <w:multiLevelType w:val="hybridMultilevel"/>
    <w:tmpl w:val="BDA02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9C3440F"/>
    <w:multiLevelType w:val="hybridMultilevel"/>
    <w:tmpl w:val="5E5420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90" w15:restartNumberingAfterBreak="0">
    <w:nsid w:val="5AC86DAB"/>
    <w:multiLevelType w:val="hybridMultilevel"/>
    <w:tmpl w:val="CF2C8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0461F5"/>
    <w:multiLevelType w:val="hybridMultilevel"/>
    <w:tmpl w:val="623885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5DD9202B"/>
    <w:multiLevelType w:val="hybridMultilevel"/>
    <w:tmpl w:val="A7B08E68"/>
    <w:lvl w:ilvl="0" w:tplc="A8183A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3" w15:restartNumberingAfterBreak="0">
    <w:nsid w:val="5EAA59E3"/>
    <w:multiLevelType w:val="hybridMultilevel"/>
    <w:tmpl w:val="907A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FAB7EF7"/>
    <w:multiLevelType w:val="hybridMultilevel"/>
    <w:tmpl w:val="1CFA1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7" w15:restartNumberingAfterBreak="0">
    <w:nsid w:val="6149027F"/>
    <w:multiLevelType w:val="hybridMultilevel"/>
    <w:tmpl w:val="C4E0759C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64270466"/>
    <w:multiLevelType w:val="hybridMultilevel"/>
    <w:tmpl w:val="ED30E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00" w15:restartNumberingAfterBreak="0">
    <w:nsid w:val="64A96ADD"/>
    <w:multiLevelType w:val="hybridMultilevel"/>
    <w:tmpl w:val="F1062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53F7532"/>
    <w:multiLevelType w:val="hybridMultilevel"/>
    <w:tmpl w:val="4CACD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57C076F"/>
    <w:multiLevelType w:val="hybridMultilevel"/>
    <w:tmpl w:val="CBEE24EE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65D910D7"/>
    <w:multiLevelType w:val="hybridMultilevel"/>
    <w:tmpl w:val="9AF6482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4" w15:restartNumberingAfterBreak="0">
    <w:nsid w:val="66470CCE"/>
    <w:multiLevelType w:val="hybridMultilevel"/>
    <w:tmpl w:val="E938A1E2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68B23F2"/>
    <w:multiLevelType w:val="hybridMultilevel"/>
    <w:tmpl w:val="64462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6E8124F"/>
    <w:multiLevelType w:val="hybridMultilevel"/>
    <w:tmpl w:val="22D4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7AD1287"/>
    <w:multiLevelType w:val="hybridMultilevel"/>
    <w:tmpl w:val="E7E274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B85AED"/>
    <w:multiLevelType w:val="hybridMultilevel"/>
    <w:tmpl w:val="E33298D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9" w15:restartNumberingAfterBreak="0">
    <w:nsid w:val="695A67A3"/>
    <w:multiLevelType w:val="multilevel"/>
    <w:tmpl w:val="2F040372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10" w15:restartNumberingAfterBreak="0">
    <w:nsid w:val="6AFB7988"/>
    <w:multiLevelType w:val="hybridMultilevel"/>
    <w:tmpl w:val="ABF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0189C"/>
    <w:multiLevelType w:val="multilevel"/>
    <w:tmpl w:val="768A278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12" w15:restartNumberingAfterBreak="0">
    <w:nsid w:val="6CF377A1"/>
    <w:multiLevelType w:val="hybridMultilevel"/>
    <w:tmpl w:val="400ED6F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DFE68A5"/>
    <w:multiLevelType w:val="hybridMultilevel"/>
    <w:tmpl w:val="B44A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0ED08F3"/>
    <w:multiLevelType w:val="hybridMultilevel"/>
    <w:tmpl w:val="1272E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2B71D90"/>
    <w:multiLevelType w:val="hybridMultilevel"/>
    <w:tmpl w:val="A4E0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4397C21"/>
    <w:multiLevelType w:val="hybridMultilevel"/>
    <w:tmpl w:val="C2281160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7" w15:restartNumberingAfterBreak="0">
    <w:nsid w:val="74ED0884"/>
    <w:multiLevelType w:val="multilevel"/>
    <w:tmpl w:val="D9D0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6881A86"/>
    <w:multiLevelType w:val="hybridMultilevel"/>
    <w:tmpl w:val="5CBA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6B70AFF"/>
    <w:multiLevelType w:val="hybridMultilevel"/>
    <w:tmpl w:val="393E6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6DF2102"/>
    <w:multiLevelType w:val="hybridMultilevel"/>
    <w:tmpl w:val="EB468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75846D7"/>
    <w:multiLevelType w:val="hybridMultilevel"/>
    <w:tmpl w:val="CF6CD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8F345ED"/>
    <w:multiLevelType w:val="hybridMultilevel"/>
    <w:tmpl w:val="C526CB6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7C6095"/>
    <w:multiLevelType w:val="hybridMultilevel"/>
    <w:tmpl w:val="0C382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5" w15:restartNumberingAfterBreak="0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88"/>
  </w:num>
  <w:num w:numId="14">
    <w:abstractNumId w:val="112"/>
  </w:num>
  <w:num w:numId="15">
    <w:abstractNumId w:val="29"/>
  </w:num>
  <w:num w:numId="16">
    <w:abstractNumId w:val="59"/>
  </w:num>
  <w:num w:numId="17">
    <w:abstractNumId w:val="36"/>
  </w:num>
  <w:num w:numId="18">
    <w:abstractNumId w:val="51"/>
  </w:num>
  <w:num w:numId="19">
    <w:abstractNumId w:val="110"/>
  </w:num>
  <w:num w:numId="20">
    <w:abstractNumId w:val="93"/>
  </w:num>
  <w:num w:numId="21">
    <w:abstractNumId w:val="18"/>
  </w:num>
  <w:num w:numId="22">
    <w:abstractNumId w:val="67"/>
  </w:num>
  <w:num w:numId="23">
    <w:abstractNumId w:val="105"/>
  </w:num>
  <w:num w:numId="24">
    <w:abstractNumId w:val="96"/>
  </w:num>
  <w:num w:numId="25">
    <w:abstractNumId w:val="57"/>
  </w:num>
  <w:num w:numId="26">
    <w:abstractNumId w:val="70"/>
  </w:num>
  <w:num w:numId="27">
    <w:abstractNumId w:val="113"/>
  </w:num>
  <w:num w:numId="28">
    <w:abstractNumId w:val="83"/>
  </w:num>
  <w:num w:numId="29">
    <w:abstractNumId w:val="7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4"/>
  </w:num>
  <w:num w:numId="32">
    <w:abstractNumId w:val="82"/>
  </w:num>
  <w:num w:numId="33">
    <w:abstractNumId w:val="30"/>
  </w:num>
  <w:num w:numId="34">
    <w:abstractNumId w:val="6"/>
  </w:num>
  <w:num w:numId="35">
    <w:abstractNumId w:val="65"/>
  </w:num>
  <w:num w:numId="36">
    <w:abstractNumId w:val="42"/>
  </w:num>
  <w:num w:numId="37">
    <w:abstractNumId w:val="92"/>
  </w:num>
  <w:num w:numId="38">
    <w:abstractNumId w:val="58"/>
  </w:num>
  <w:num w:numId="39">
    <w:abstractNumId w:val="27"/>
  </w:num>
  <w:num w:numId="40">
    <w:abstractNumId w:val="44"/>
  </w:num>
  <w:num w:numId="41">
    <w:abstractNumId w:val="17"/>
  </w:num>
  <w:num w:numId="42">
    <w:abstractNumId w:val="111"/>
  </w:num>
  <w:num w:numId="43">
    <w:abstractNumId w:val="109"/>
  </w:num>
  <w:num w:numId="44">
    <w:abstractNumId w:val="115"/>
  </w:num>
  <w:num w:numId="45">
    <w:abstractNumId w:val="118"/>
  </w:num>
  <w:num w:numId="46">
    <w:abstractNumId w:val="23"/>
  </w:num>
  <w:num w:numId="47">
    <w:abstractNumId w:val="61"/>
  </w:num>
  <w:num w:numId="48">
    <w:abstractNumId w:val="54"/>
  </w:num>
  <w:num w:numId="49">
    <w:abstractNumId w:val="24"/>
  </w:num>
  <w:num w:numId="50">
    <w:abstractNumId w:val="114"/>
  </w:num>
  <w:num w:numId="51">
    <w:abstractNumId w:val="50"/>
  </w:num>
  <w:num w:numId="52">
    <w:abstractNumId w:val="48"/>
  </w:num>
  <w:num w:numId="53">
    <w:abstractNumId w:val="22"/>
  </w:num>
  <w:num w:numId="54">
    <w:abstractNumId w:val="78"/>
  </w:num>
  <w:num w:numId="55">
    <w:abstractNumId w:val="39"/>
  </w:num>
  <w:num w:numId="56">
    <w:abstractNumId w:val="91"/>
  </w:num>
  <w:num w:numId="57">
    <w:abstractNumId w:val="19"/>
  </w:num>
  <w:num w:numId="58">
    <w:abstractNumId w:val="33"/>
  </w:num>
  <w:num w:numId="59">
    <w:abstractNumId w:val="99"/>
  </w:num>
  <w:num w:numId="60">
    <w:abstractNumId w:val="89"/>
  </w:num>
  <w:num w:numId="61">
    <w:abstractNumId w:val="20"/>
  </w:num>
  <w:num w:numId="62">
    <w:abstractNumId w:val="28"/>
  </w:num>
  <w:num w:numId="63">
    <w:abstractNumId w:val="52"/>
  </w:num>
  <w:num w:numId="64">
    <w:abstractNumId w:val="106"/>
  </w:num>
  <w:num w:numId="65">
    <w:abstractNumId w:val="38"/>
  </w:num>
  <w:num w:numId="66">
    <w:abstractNumId w:val="62"/>
  </w:num>
  <w:num w:numId="67">
    <w:abstractNumId w:val="116"/>
  </w:num>
  <w:num w:numId="68">
    <w:abstractNumId w:val="60"/>
  </w:num>
  <w:num w:numId="69">
    <w:abstractNumId w:val="104"/>
  </w:num>
  <w:num w:numId="70">
    <w:abstractNumId w:val="73"/>
  </w:num>
  <w:num w:numId="71">
    <w:abstractNumId w:val="122"/>
  </w:num>
  <w:num w:numId="72">
    <w:abstractNumId w:val="97"/>
  </w:num>
  <w:num w:numId="73">
    <w:abstractNumId w:val="102"/>
  </w:num>
  <w:num w:numId="74">
    <w:abstractNumId w:val="53"/>
  </w:num>
  <w:num w:numId="75">
    <w:abstractNumId w:val="79"/>
  </w:num>
  <w:num w:numId="76">
    <w:abstractNumId w:val="68"/>
  </w:num>
  <w:num w:numId="77">
    <w:abstractNumId w:val="95"/>
  </w:num>
  <w:num w:numId="78">
    <w:abstractNumId w:val="74"/>
  </w:num>
  <w:num w:numId="79">
    <w:abstractNumId w:val="76"/>
  </w:num>
  <w:num w:numId="80">
    <w:abstractNumId w:val="45"/>
  </w:num>
  <w:num w:numId="81">
    <w:abstractNumId w:val="124"/>
  </w:num>
  <w:num w:numId="82">
    <w:abstractNumId w:val="41"/>
  </w:num>
  <w:num w:numId="83">
    <w:abstractNumId w:val="75"/>
  </w:num>
  <w:num w:numId="8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1"/>
  </w:num>
  <w:num w:numId="87">
    <w:abstractNumId w:val="35"/>
  </w:num>
  <w:num w:numId="88">
    <w:abstractNumId w:val="64"/>
  </w:num>
  <w:num w:numId="89">
    <w:abstractNumId w:val="77"/>
  </w:num>
  <w:num w:numId="90">
    <w:abstractNumId w:val="31"/>
  </w:num>
  <w:num w:numId="91">
    <w:abstractNumId w:val="47"/>
  </w:num>
  <w:num w:numId="92">
    <w:abstractNumId w:val="121"/>
  </w:num>
  <w:num w:numId="93">
    <w:abstractNumId w:val="7"/>
  </w:num>
  <w:num w:numId="94">
    <w:abstractNumId w:val="49"/>
  </w:num>
  <w:num w:numId="95">
    <w:abstractNumId w:val="107"/>
  </w:num>
  <w:num w:numId="96">
    <w:abstractNumId w:val="69"/>
  </w:num>
  <w:num w:numId="97">
    <w:abstractNumId w:val="37"/>
  </w:num>
  <w:num w:numId="98">
    <w:abstractNumId w:val="84"/>
  </w:num>
  <w:num w:numId="99">
    <w:abstractNumId w:val="123"/>
  </w:num>
  <w:num w:numId="100">
    <w:abstractNumId w:val="21"/>
  </w:num>
  <w:num w:numId="101">
    <w:abstractNumId w:val="98"/>
  </w:num>
  <w:num w:numId="102">
    <w:abstractNumId w:val="103"/>
  </w:num>
  <w:num w:numId="103">
    <w:abstractNumId w:val="66"/>
  </w:num>
  <w:num w:numId="104">
    <w:abstractNumId w:val="85"/>
  </w:num>
  <w:num w:numId="105">
    <w:abstractNumId w:val="90"/>
  </w:num>
  <w:num w:numId="106">
    <w:abstractNumId w:val="32"/>
  </w:num>
  <w:num w:numId="107">
    <w:abstractNumId w:val="119"/>
  </w:num>
  <w:num w:numId="108">
    <w:abstractNumId w:val="101"/>
  </w:num>
  <w:num w:numId="109">
    <w:abstractNumId w:val="63"/>
  </w:num>
  <w:num w:numId="110">
    <w:abstractNumId w:val="87"/>
  </w:num>
  <w:num w:numId="111">
    <w:abstractNumId w:val="86"/>
  </w:num>
  <w:num w:numId="112">
    <w:abstractNumId w:val="34"/>
  </w:num>
  <w:num w:numId="113">
    <w:abstractNumId w:val="100"/>
  </w:num>
  <w:num w:numId="114">
    <w:abstractNumId w:val="43"/>
  </w:num>
  <w:num w:numId="115">
    <w:abstractNumId w:val="55"/>
  </w:num>
  <w:num w:numId="116">
    <w:abstractNumId w:val="46"/>
  </w:num>
  <w:num w:numId="117">
    <w:abstractNumId w:val="117"/>
  </w:num>
  <w:num w:numId="118">
    <w:abstractNumId w:val="26"/>
  </w:num>
  <w:num w:numId="119">
    <w:abstractNumId w:val="25"/>
  </w:num>
  <w:num w:numId="120">
    <w:abstractNumId w:val="108"/>
  </w:num>
  <w:num w:numId="121">
    <w:abstractNumId w:val="56"/>
  </w:num>
  <w:num w:numId="122">
    <w:abstractNumId w:val="80"/>
  </w:num>
  <w:num w:numId="123">
    <w:abstractNumId w:val="40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378"/>
    <w:rsid w:val="00000F90"/>
    <w:rsid w:val="000023F2"/>
    <w:rsid w:val="00007731"/>
    <w:rsid w:val="00010DB0"/>
    <w:rsid w:val="00011540"/>
    <w:rsid w:val="00012FCA"/>
    <w:rsid w:val="00013336"/>
    <w:rsid w:val="00016546"/>
    <w:rsid w:val="00023349"/>
    <w:rsid w:val="00024626"/>
    <w:rsid w:val="00030E3B"/>
    <w:rsid w:val="00031A77"/>
    <w:rsid w:val="00033897"/>
    <w:rsid w:val="00034BBF"/>
    <w:rsid w:val="00045EEC"/>
    <w:rsid w:val="00051DC7"/>
    <w:rsid w:val="00051F07"/>
    <w:rsid w:val="00054584"/>
    <w:rsid w:val="00055F40"/>
    <w:rsid w:val="00056A6F"/>
    <w:rsid w:val="00060109"/>
    <w:rsid w:val="00060E38"/>
    <w:rsid w:val="00061831"/>
    <w:rsid w:val="00062A31"/>
    <w:rsid w:val="00063B3E"/>
    <w:rsid w:val="00064335"/>
    <w:rsid w:val="000729A8"/>
    <w:rsid w:val="000748F4"/>
    <w:rsid w:val="000754E9"/>
    <w:rsid w:val="00076E63"/>
    <w:rsid w:val="00085D3C"/>
    <w:rsid w:val="00086831"/>
    <w:rsid w:val="0009393B"/>
    <w:rsid w:val="000A6B1A"/>
    <w:rsid w:val="000B5327"/>
    <w:rsid w:val="000B5527"/>
    <w:rsid w:val="000C52A4"/>
    <w:rsid w:val="000C5C0F"/>
    <w:rsid w:val="000C70F4"/>
    <w:rsid w:val="000C7710"/>
    <w:rsid w:val="000D1E94"/>
    <w:rsid w:val="000D3233"/>
    <w:rsid w:val="000D36CA"/>
    <w:rsid w:val="000D4E92"/>
    <w:rsid w:val="000D67DB"/>
    <w:rsid w:val="000D6BA9"/>
    <w:rsid w:val="000D7A13"/>
    <w:rsid w:val="000D7F4C"/>
    <w:rsid w:val="000E0096"/>
    <w:rsid w:val="000E0872"/>
    <w:rsid w:val="000E297C"/>
    <w:rsid w:val="000E2C40"/>
    <w:rsid w:val="000E5B20"/>
    <w:rsid w:val="000F5345"/>
    <w:rsid w:val="000F7605"/>
    <w:rsid w:val="000F7957"/>
    <w:rsid w:val="00100897"/>
    <w:rsid w:val="001008EE"/>
    <w:rsid w:val="001039B0"/>
    <w:rsid w:val="00103BD6"/>
    <w:rsid w:val="001073E6"/>
    <w:rsid w:val="0010750F"/>
    <w:rsid w:val="00107A7B"/>
    <w:rsid w:val="00112623"/>
    <w:rsid w:val="001135BE"/>
    <w:rsid w:val="001166FC"/>
    <w:rsid w:val="00116AEB"/>
    <w:rsid w:val="001172DC"/>
    <w:rsid w:val="00120A6E"/>
    <w:rsid w:val="00122A9C"/>
    <w:rsid w:val="0012329E"/>
    <w:rsid w:val="001266F1"/>
    <w:rsid w:val="00131EEC"/>
    <w:rsid w:val="001327A1"/>
    <w:rsid w:val="00133466"/>
    <w:rsid w:val="00133BFF"/>
    <w:rsid w:val="001411E4"/>
    <w:rsid w:val="00142128"/>
    <w:rsid w:val="00150EB3"/>
    <w:rsid w:val="00152DA8"/>
    <w:rsid w:val="00153D19"/>
    <w:rsid w:val="001546FB"/>
    <w:rsid w:val="00162785"/>
    <w:rsid w:val="00163E9E"/>
    <w:rsid w:val="001650E9"/>
    <w:rsid w:val="00170AE5"/>
    <w:rsid w:val="001722B7"/>
    <w:rsid w:val="001748B7"/>
    <w:rsid w:val="00174D79"/>
    <w:rsid w:val="00180DF6"/>
    <w:rsid w:val="00182C4C"/>
    <w:rsid w:val="00184C0D"/>
    <w:rsid w:val="00184CB3"/>
    <w:rsid w:val="001A2AA1"/>
    <w:rsid w:val="001A2AD2"/>
    <w:rsid w:val="001A360F"/>
    <w:rsid w:val="001A3A3D"/>
    <w:rsid w:val="001B002D"/>
    <w:rsid w:val="001B1D7A"/>
    <w:rsid w:val="001C3C1B"/>
    <w:rsid w:val="001C5F1A"/>
    <w:rsid w:val="001C6F27"/>
    <w:rsid w:val="001C7AD8"/>
    <w:rsid w:val="001D08CC"/>
    <w:rsid w:val="001D1CA3"/>
    <w:rsid w:val="001D245F"/>
    <w:rsid w:val="001D3903"/>
    <w:rsid w:val="001D3F0E"/>
    <w:rsid w:val="001E0820"/>
    <w:rsid w:val="001E754A"/>
    <w:rsid w:val="001E7A27"/>
    <w:rsid w:val="001F14BE"/>
    <w:rsid w:val="001F153D"/>
    <w:rsid w:val="001F33F7"/>
    <w:rsid w:val="0020061F"/>
    <w:rsid w:val="00200885"/>
    <w:rsid w:val="002055AE"/>
    <w:rsid w:val="00210FA9"/>
    <w:rsid w:val="002116B2"/>
    <w:rsid w:val="0021230A"/>
    <w:rsid w:val="0021237E"/>
    <w:rsid w:val="0021290C"/>
    <w:rsid w:val="00215D25"/>
    <w:rsid w:val="00216318"/>
    <w:rsid w:val="00223FB3"/>
    <w:rsid w:val="00230D20"/>
    <w:rsid w:val="0023114B"/>
    <w:rsid w:val="00233E28"/>
    <w:rsid w:val="00236C0B"/>
    <w:rsid w:val="00240644"/>
    <w:rsid w:val="00243715"/>
    <w:rsid w:val="00245AD4"/>
    <w:rsid w:val="00246B08"/>
    <w:rsid w:val="002470FE"/>
    <w:rsid w:val="002503F6"/>
    <w:rsid w:val="002510B6"/>
    <w:rsid w:val="0025110D"/>
    <w:rsid w:val="00251F78"/>
    <w:rsid w:val="002544A8"/>
    <w:rsid w:val="002565B4"/>
    <w:rsid w:val="00256BDB"/>
    <w:rsid w:val="00256C2D"/>
    <w:rsid w:val="002570C4"/>
    <w:rsid w:val="00260E4E"/>
    <w:rsid w:val="0026338C"/>
    <w:rsid w:val="00264787"/>
    <w:rsid w:val="002649F7"/>
    <w:rsid w:val="00267E96"/>
    <w:rsid w:val="00271CB8"/>
    <w:rsid w:val="002750FB"/>
    <w:rsid w:val="00275509"/>
    <w:rsid w:val="00275C21"/>
    <w:rsid w:val="00276692"/>
    <w:rsid w:val="00276ED3"/>
    <w:rsid w:val="0027794F"/>
    <w:rsid w:val="002800CC"/>
    <w:rsid w:val="002805DB"/>
    <w:rsid w:val="0028144E"/>
    <w:rsid w:val="00282508"/>
    <w:rsid w:val="002860C1"/>
    <w:rsid w:val="00291E90"/>
    <w:rsid w:val="00292689"/>
    <w:rsid w:val="00292F6D"/>
    <w:rsid w:val="002A1824"/>
    <w:rsid w:val="002A23EB"/>
    <w:rsid w:val="002A3E4F"/>
    <w:rsid w:val="002A43AC"/>
    <w:rsid w:val="002A6C94"/>
    <w:rsid w:val="002B165B"/>
    <w:rsid w:val="002B2A35"/>
    <w:rsid w:val="002B3E5C"/>
    <w:rsid w:val="002C162C"/>
    <w:rsid w:val="002C3F91"/>
    <w:rsid w:val="002C5C5A"/>
    <w:rsid w:val="002C6AB5"/>
    <w:rsid w:val="002C7F1D"/>
    <w:rsid w:val="002D234F"/>
    <w:rsid w:val="002D2802"/>
    <w:rsid w:val="002D2DAF"/>
    <w:rsid w:val="002D31A5"/>
    <w:rsid w:val="002E1362"/>
    <w:rsid w:val="002E530D"/>
    <w:rsid w:val="002E794C"/>
    <w:rsid w:val="002F2B38"/>
    <w:rsid w:val="002F3DA7"/>
    <w:rsid w:val="00302450"/>
    <w:rsid w:val="00303767"/>
    <w:rsid w:val="00304BAF"/>
    <w:rsid w:val="003071D8"/>
    <w:rsid w:val="003107EF"/>
    <w:rsid w:val="0031509E"/>
    <w:rsid w:val="00317D0C"/>
    <w:rsid w:val="0032051D"/>
    <w:rsid w:val="00323A9D"/>
    <w:rsid w:val="00327E23"/>
    <w:rsid w:val="003405CD"/>
    <w:rsid w:val="0034175B"/>
    <w:rsid w:val="00341CAF"/>
    <w:rsid w:val="003460CB"/>
    <w:rsid w:val="00346442"/>
    <w:rsid w:val="00350515"/>
    <w:rsid w:val="00350971"/>
    <w:rsid w:val="00352A28"/>
    <w:rsid w:val="0035310D"/>
    <w:rsid w:val="00353E1D"/>
    <w:rsid w:val="003574A0"/>
    <w:rsid w:val="003623B1"/>
    <w:rsid w:val="0036362A"/>
    <w:rsid w:val="00370429"/>
    <w:rsid w:val="00372F31"/>
    <w:rsid w:val="00375D46"/>
    <w:rsid w:val="00377CB7"/>
    <w:rsid w:val="00380007"/>
    <w:rsid w:val="0038173D"/>
    <w:rsid w:val="003819DC"/>
    <w:rsid w:val="00386078"/>
    <w:rsid w:val="00386C61"/>
    <w:rsid w:val="00387FF0"/>
    <w:rsid w:val="003961F3"/>
    <w:rsid w:val="003A365A"/>
    <w:rsid w:val="003A4359"/>
    <w:rsid w:val="003A70CB"/>
    <w:rsid w:val="003B1556"/>
    <w:rsid w:val="003B1981"/>
    <w:rsid w:val="003B23F3"/>
    <w:rsid w:val="003B25AE"/>
    <w:rsid w:val="003B27C8"/>
    <w:rsid w:val="003C08BB"/>
    <w:rsid w:val="003C25DB"/>
    <w:rsid w:val="003C49FB"/>
    <w:rsid w:val="003C7B56"/>
    <w:rsid w:val="003D7C1B"/>
    <w:rsid w:val="003F1C6F"/>
    <w:rsid w:val="003F233D"/>
    <w:rsid w:val="003F41E7"/>
    <w:rsid w:val="003F54FD"/>
    <w:rsid w:val="00403251"/>
    <w:rsid w:val="0040349E"/>
    <w:rsid w:val="0040403A"/>
    <w:rsid w:val="00404BCC"/>
    <w:rsid w:val="00410262"/>
    <w:rsid w:val="004107B3"/>
    <w:rsid w:val="00410EA3"/>
    <w:rsid w:val="004117C3"/>
    <w:rsid w:val="0041193F"/>
    <w:rsid w:val="00413B4E"/>
    <w:rsid w:val="004164E7"/>
    <w:rsid w:val="004208D3"/>
    <w:rsid w:val="004315C5"/>
    <w:rsid w:val="004326A8"/>
    <w:rsid w:val="004332B4"/>
    <w:rsid w:val="00434091"/>
    <w:rsid w:val="0044132E"/>
    <w:rsid w:val="00443431"/>
    <w:rsid w:val="004447C0"/>
    <w:rsid w:val="00456278"/>
    <w:rsid w:val="00457BF6"/>
    <w:rsid w:val="00460F9E"/>
    <w:rsid w:val="004619DC"/>
    <w:rsid w:val="0046209D"/>
    <w:rsid w:val="0046357F"/>
    <w:rsid w:val="004648A0"/>
    <w:rsid w:val="0047299F"/>
    <w:rsid w:val="00473F87"/>
    <w:rsid w:val="004744D8"/>
    <w:rsid w:val="004761ED"/>
    <w:rsid w:val="004761EE"/>
    <w:rsid w:val="004809E8"/>
    <w:rsid w:val="00482872"/>
    <w:rsid w:val="004840A0"/>
    <w:rsid w:val="00493554"/>
    <w:rsid w:val="0049773C"/>
    <w:rsid w:val="004A1ADD"/>
    <w:rsid w:val="004A3148"/>
    <w:rsid w:val="004A36EA"/>
    <w:rsid w:val="004A5A31"/>
    <w:rsid w:val="004B5A11"/>
    <w:rsid w:val="004B65C2"/>
    <w:rsid w:val="004C02D0"/>
    <w:rsid w:val="004C19B2"/>
    <w:rsid w:val="004C551D"/>
    <w:rsid w:val="004C68F0"/>
    <w:rsid w:val="004D25A8"/>
    <w:rsid w:val="004D2FB5"/>
    <w:rsid w:val="004D3DBC"/>
    <w:rsid w:val="004E0217"/>
    <w:rsid w:val="004F05D9"/>
    <w:rsid w:val="004F17D8"/>
    <w:rsid w:val="004F1C4F"/>
    <w:rsid w:val="004F58C1"/>
    <w:rsid w:val="00500237"/>
    <w:rsid w:val="0050030D"/>
    <w:rsid w:val="00500F50"/>
    <w:rsid w:val="005029EE"/>
    <w:rsid w:val="00502EF8"/>
    <w:rsid w:val="00503016"/>
    <w:rsid w:val="00504054"/>
    <w:rsid w:val="00507402"/>
    <w:rsid w:val="00507FF9"/>
    <w:rsid w:val="00511DEF"/>
    <w:rsid w:val="00512DE4"/>
    <w:rsid w:val="005135F5"/>
    <w:rsid w:val="005145D1"/>
    <w:rsid w:val="00522E1A"/>
    <w:rsid w:val="005241EC"/>
    <w:rsid w:val="00524BC7"/>
    <w:rsid w:val="005259E3"/>
    <w:rsid w:val="00525E76"/>
    <w:rsid w:val="0053443F"/>
    <w:rsid w:val="00535065"/>
    <w:rsid w:val="00537282"/>
    <w:rsid w:val="00541E07"/>
    <w:rsid w:val="00545811"/>
    <w:rsid w:val="005464DB"/>
    <w:rsid w:val="0054667B"/>
    <w:rsid w:val="0055014C"/>
    <w:rsid w:val="0055043A"/>
    <w:rsid w:val="0055267F"/>
    <w:rsid w:val="00554995"/>
    <w:rsid w:val="00554E03"/>
    <w:rsid w:val="0055526A"/>
    <w:rsid w:val="00560563"/>
    <w:rsid w:val="00561018"/>
    <w:rsid w:val="00561AEB"/>
    <w:rsid w:val="00567062"/>
    <w:rsid w:val="00573ED1"/>
    <w:rsid w:val="005763CC"/>
    <w:rsid w:val="00582CAE"/>
    <w:rsid w:val="00582FCF"/>
    <w:rsid w:val="00583931"/>
    <w:rsid w:val="005862F8"/>
    <w:rsid w:val="005866D5"/>
    <w:rsid w:val="005911C9"/>
    <w:rsid w:val="005912B8"/>
    <w:rsid w:val="005947B7"/>
    <w:rsid w:val="0059547E"/>
    <w:rsid w:val="005A1E5E"/>
    <w:rsid w:val="005A2991"/>
    <w:rsid w:val="005A2CE8"/>
    <w:rsid w:val="005A7317"/>
    <w:rsid w:val="005A7451"/>
    <w:rsid w:val="005A74AC"/>
    <w:rsid w:val="005A7F5E"/>
    <w:rsid w:val="005B3182"/>
    <w:rsid w:val="005B4AA4"/>
    <w:rsid w:val="005C03CA"/>
    <w:rsid w:val="005C06F5"/>
    <w:rsid w:val="005C082F"/>
    <w:rsid w:val="005C2796"/>
    <w:rsid w:val="005C2B31"/>
    <w:rsid w:val="005D0D1B"/>
    <w:rsid w:val="005D0D72"/>
    <w:rsid w:val="005D1E1F"/>
    <w:rsid w:val="005D3BE6"/>
    <w:rsid w:val="005D3CE5"/>
    <w:rsid w:val="005E23E8"/>
    <w:rsid w:val="005E5E17"/>
    <w:rsid w:val="005F1A0E"/>
    <w:rsid w:val="005F4501"/>
    <w:rsid w:val="005F714C"/>
    <w:rsid w:val="005F7FBB"/>
    <w:rsid w:val="006051CC"/>
    <w:rsid w:val="0061231E"/>
    <w:rsid w:val="00621D4B"/>
    <w:rsid w:val="00624C08"/>
    <w:rsid w:val="0062735B"/>
    <w:rsid w:val="00630C4C"/>
    <w:rsid w:val="00631AF1"/>
    <w:rsid w:val="00637FDD"/>
    <w:rsid w:val="006403D9"/>
    <w:rsid w:val="006411CF"/>
    <w:rsid w:val="00643552"/>
    <w:rsid w:val="00643641"/>
    <w:rsid w:val="00643BAD"/>
    <w:rsid w:val="00644E07"/>
    <w:rsid w:val="006454DE"/>
    <w:rsid w:val="006505BF"/>
    <w:rsid w:val="006509A4"/>
    <w:rsid w:val="0065140F"/>
    <w:rsid w:val="006537A2"/>
    <w:rsid w:val="00653A50"/>
    <w:rsid w:val="00654EAE"/>
    <w:rsid w:val="00656E7B"/>
    <w:rsid w:val="00657B15"/>
    <w:rsid w:val="006609CA"/>
    <w:rsid w:val="00660ACB"/>
    <w:rsid w:val="0066723D"/>
    <w:rsid w:val="00667E11"/>
    <w:rsid w:val="00672456"/>
    <w:rsid w:val="00672B07"/>
    <w:rsid w:val="0068381F"/>
    <w:rsid w:val="00685540"/>
    <w:rsid w:val="0069145B"/>
    <w:rsid w:val="00692B5A"/>
    <w:rsid w:val="00695C04"/>
    <w:rsid w:val="00697F71"/>
    <w:rsid w:val="006A3173"/>
    <w:rsid w:val="006B092C"/>
    <w:rsid w:val="006B3019"/>
    <w:rsid w:val="006B5823"/>
    <w:rsid w:val="006C083B"/>
    <w:rsid w:val="006C3751"/>
    <w:rsid w:val="006C420E"/>
    <w:rsid w:val="006C479E"/>
    <w:rsid w:val="006C6FAC"/>
    <w:rsid w:val="006D4722"/>
    <w:rsid w:val="006D53A8"/>
    <w:rsid w:val="006D6A44"/>
    <w:rsid w:val="006E1860"/>
    <w:rsid w:val="006E318C"/>
    <w:rsid w:val="006E396D"/>
    <w:rsid w:val="006E7069"/>
    <w:rsid w:val="006F3716"/>
    <w:rsid w:val="006F5867"/>
    <w:rsid w:val="006F5C0B"/>
    <w:rsid w:val="006F638A"/>
    <w:rsid w:val="006F6BD2"/>
    <w:rsid w:val="00701E71"/>
    <w:rsid w:val="007039C0"/>
    <w:rsid w:val="007143C8"/>
    <w:rsid w:val="0071452F"/>
    <w:rsid w:val="00714A16"/>
    <w:rsid w:val="00717FD4"/>
    <w:rsid w:val="007210A3"/>
    <w:rsid w:val="00721187"/>
    <w:rsid w:val="007228E3"/>
    <w:rsid w:val="00730DA7"/>
    <w:rsid w:val="00731E7C"/>
    <w:rsid w:val="00732EBC"/>
    <w:rsid w:val="0074006C"/>
    <w:rsid w:val="00741D63"/>
    <w:rsid w:val="00752F86"/>
    <w:rsid w:val="00753311"/>
    <w:rsid w:val="00754BEC"/>
    <w:rsid w:val="00762ECE"/>
    <w:rsid w:val="00765337"/>
    <w:rsid w:val="00766278"/>
    <w:rsid w:val="00771BD8"/>
    <w:rsid w:val="00772FC7"/>
    <w:rsid w:val="007734CB"/>
    <w:rsid w:val="00774249"/>
    <w:rsid w:val="007752EA"/>
    <w:rsid w:val="00775A60"/>
    <w:rsid w:val="00776497"/>
    <w:rsid w:val="00780ED4"/>
    <w:rsid w:val="0079119E"/>
    <w:rsid w:val="00792D1B"/>
    <w:rsid w:val="007A2029"/>
    <w:rsid w:val="007B48A0"/>
    <w:rsid w:val="007B4D4A"/>
    <w:rsid w:val="007B65B6"/>
    <w:rsid w:val="007C12A5"/>
    <w:rsid w:val="007C1CF9"/>
    <w:rsid w:val="007C297D"/>
    <w:rsid w:val="007C29A3"/>
    <w:rsid w:val="007C3E92"/>
    <w:rsid w:val="007C7FA0"/>
    <w:rsid w:val="007D0C95"/>
    <w:rsid w:val="007D2193"/>
    <w:rsid w:val="007D6DF8"/>
    <w:rsid w:val="007E31D1"/>
    <w:rsid w:val="007F4BE8"/>
    <w:rsid w:val="007F63CC"/>
    <w:rsid w:val="00801128"/>
    <w:rsid w:val="00802400"/>
    <w:rsid w:val="00803DDB"/>
    <w:rsid w:val="00813827"/>
    <w:rsid w:val="00817B63"/>
    <w:rsid w:val="00820F8F"/>
    <w:rsid w:val="008210BC"/>
    <w:rsid w:val="00823C81"/>
    <w:rsid w:val="00824DD9"/>
    <w:rsid w:val="00827C10"/>
    <w:rsid w:val="0083148C"/>
    <w:rsid w:val="00831B30"/>
    <w:rsid w:val="008332E1"/>
    <w:rsid w:val="00834237"/>
    <w:rsid w:val="008348BB"/>
    <w:rsid w:val="0083538E"/>
    <w:rsid w:val="008365CD"/>
    <w:rsid w:val="00836EC4"/>
    <w:rsid w:val="0084592B"/>
    <w:rsid w:val="00847347"/>
    <w:rsid w:val="008501C2"/>
    <w:rsid w:val="00851BF0"/>
    <w:rsid w:val="008544FE"/>
    <w:rsid w:val="00854A80"/>
    <w:rsid w:val="008554D9"/>
    <w:rsid w:val="0086211A"/>
    <w:rsid w:val="008659C0"/>
    <w:rsid w:val="008727C3"/>
    <w:rsid w:val="00873678"/>
    <w:rsid w:val="008738E0"/>
    <w:rsid w:val="00874DBE"/>
    <w:rsid w:val="0087744C"/>
    <w:rsid w:val="008810E4"/>
    <w:rsid w:val="00886CE1"/>
    <w:rsid w:val="00887904"/>
    <w:rsid w:val="0089786C"/>
    <w:rsid w:val="008A0559"/>
    <w:rsid w:val="008A0B53"/>
    <w:rsid w:val="008A1B13"/>
    <w:rsid w:val="008A2D70"/>
    <w:rsid w:val="008A33FE"/>
    <w:rsid w:val="008A3B4E"/>
    <w:rsid w:val="008A4890"/>
    <w:rsid w:val="008A7672"/>
    <w:rsid w:val="008B3413"/>
    <w:rsid w:val="008B4AC8"/>
    <w:rsid w:val="008C1A79"/>
    <w:rsid w:val="008C2F99"/>
    <w:rsid w:val="008C3370"/>
    <w:rsid w:val="008D0102"/>
    <w:rsid w:val="008D10D8"/>
    <w:rsid w:val="008D5753"/>
    <w:rsid w:val="008D6F41"/>
    <w:rsid w:val="008E3E7C"/>
    <w:rsid w:val="008E497F"/>
    <w:rsid w:val="008E4C63"/>
    <w:rsid w:val="008E54D7"/>
    <w:rsid w:val="008F1069"/>
    <w:rsid w:val="008F203B"/>
    <w:rsid w:val="008F2E2E"/>
    <w:rsid w:val="008F6A7B"/>
    <w:rsid w:val="008F73EC"/>
    <w:rsid w:val="009036FD"/>
    <w:rsid w:val="0090674C"/>
    <w:rsid w:val="00907606"/>
    <w:rsid w:val="00910044"/>
    <w:rsid w:val="009240AD"/>
    <w:rsid w:val="009243EA"/>
    <w:rsid w:val="00937F09"/>
    <w:rsid w:val="00943810"/>
    <w:rsid w:val="00947E30"/>
    <w:rsid w:val="00950497"/>
    <w:rsid w:val="00960C7B"/>
    <w:rsid w:val="00961343"/>
    <w:rsid w:val="009669B2"/>
    <w:rsid w:val="00971DA9"/>
    <w:rsid w:val="00972BF9"/>
    <w:rsid w:val="00973649"/>
    <w:rsid w:val="00975102"/>
    <w:rsid w:val="00981526"/>
    <w:rsid w:val="009825DA"/>
    <w:rsid w:val="00986110"/>
    <w:rsid w:val="00990172"/>
    <w:rsid w:val="009936CA"/>
    <w:rsid w:val="00996627"/>
    <w:rsid w:val="009A31B9"/>
    <w:rsid w:val="009B004D"/>
    <w:rsid w:val="009B01FF"/>
    <w:rsid w:val="009B135B"/>
    <w:rsid w:val="009B17AE"/>
    <w:rsid w:val="009B2579"/>
    <w:rsid w:val="009B4187"/>
    <w:rsid w:val="009B4784"/>
    <w:rsid w:val="009B4F11"/>
    <w:rsid w:val="009B5225"/>
    <w:rsid w:val="009B75CA"/>
    <w:rsid w:val="009C0C0B"/>
    <w:rsid w:val="009D0099"/>
    <w:rsid w:val="009D2E06"/>
    <w:rsid w:val="009D341B"/>
    <w:rsid w:val="009D66BC"/>
    <w:rsid w:val="009D678C"/>
    <w:rsid w:val="009D6E5E"/>
    <w:rsid w:val="009E082F"/>
    <w:rsid w:val="009E111F"/>
    <w:rsid w:val="009E6222"/>
    <w:rsid w:val="009E6473"/>
    <w:rsid w:val="009F133E"/>
    <w:rsid w:val="009F7D3B"/>
    <w:rsid w:val="00A07C1D"/>
    <w:rsid w:val="00A101DC"/>
    <w:rsid w:val="00A10BFD"/>
    <w:rsid w:val="00A12C9D"/>
    <w:rsid w:val="00A13710"/>
    <w:rsid w:val="00A211B2"/>
    <w:rsid w:val="00A21F12"/>
    <w:rsid w:val="00A23FB7"/>
    <w:rsid w:val="00A25ADE"/>
    <w:rsid w:val="00A27340"/>
    <w:rsid w:val="00A306B9"/>
    <w:rsid w:val="00A31C61"/>
    <w:rsid w:val="00A3381B"/>
    <w:rsid w:val="00A34DD3"/>
    <w:rsid w:val="00A4089F"/>
    <w:rsid w:val="00A41E48"/>
    <w:rsid w:val="00A454D4"/>
    <w:rsid w:val="00A45A39"/>
    <w:rsid w:val="00A464BC"/>
    <w:rsid w:val="00A478B4"/>
    <w:rsid w:val="00A53B38"/>
    <w:rsid w:val="00A53FC2"/>
    <w:rsid w:val="00A55441"/>
    <w:rsid w:val="00A619D8"/>
    <w:rsid w:val="00A63D14"/>
    <w:rsid w:val="00A647A6"/>
    <w:rsid w:val="00A66F56"/>
    <w:rsid w:val="00A778FC"/>
    <w:rsid w:val="00A82760"/>
    <w:rsid w:val="00A8557A"/>
    <w:rsid w:val="00A86889"/>
    <w:rsid w:val="00A9534B"/>
    <w:rsid w:val="00A95D83"/>
    <w:rsid w:val="00AA2964"/>
    <w:rsid w:val="00AA60DF"/>
    <w:rsid w:val="00AA6797"/>
    <w:rsid w:val="00AA7934"/>
    <w:rsid w:val="00AB05D2"/>
    <w:rsid w:val="00AB21F4"/>
    <w:rsid w:val="00AB4EB9"/>
    <w:rsid w:val="00AB7C55"/>
    <w:rsid w:val="00AC4D3A"/>
    <w:rsid w:val="00AC54E4"/>
    <w:rsid w:val="00AC5EFC"/>
    <w:rsid w:val="00AC746E"/>
    <w:rsid w:val="00AC78F3"/>
    <w:rsid w:val="00AD180E"/>
    <w:rsid w:val="00AD3039"/>
    <w:rsid w:val="00AD6C11"/>
    <w:rsid w:val="00AD72C4"/>
    <w:rsid w:val="00AD75B2"/>
    <w:rsid w:val="00AE3440"/>
    <w:rsid w:val="00AE6E94"/>
    <w:rsid w:val="00AF0F45"/>
    <w:rsid w:val="00AF3197"/>
    <w:rsid w:val="00AF58C2"/>
    <w:rsid w:val="00B006FD"/>
    <w:rsid w:val="00B00B65"/>
    <w:rsid w:val="00B00C66"/>
    <w:rsid w:val="00B037A2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7F49"/>
    <w:rsid w:val="00B4420F"/>
    <w:rsid w:val="00B44C82"/>
    <w:rsid w:val="00B459C9"/>
    <w:rsid w:val="00B47F50"/>
    <w:rsid w:val="00B54CD1"/>
    <w:rsid w:val="00B55E0F"/>
    <w:rsid w:val="00B56CEE"/>
    <w:rsid w:val="00B63782"/>
    <w:rsid w:val="00B70420"/>
    <w:rsid w:val="00B71928"/>
    <w:rsid w:val="00B72BC7"/>
    <w:rsid w:val="00B7383F"/>
    <w:rsid w:val="00B73CF8"/>
    <w:rsid w:val="00B751A1"/>
    <w:rsid w:val="00B824BC"/>
    <w:rsid w:val="00B84712"/>
    <w:rsid w:val="00B85446"/>
    <w:rsid w:val="00B877B2"/>
    <w:rsid w:val="00B87BD8"/>
    <w:rsid w:val="00B90C66"/>
    <w:rsid w:val="00B91088"/>
    <w:rsid w:val="00B916AC"/>
    <w:rsid w:val="00B93072"/>
    <w:rsid w:val="00B93830"/>
    <w:rsid w:val="00B93BAE"/>
    <w:rsid w:val="00B96C21"/>
    <w:rsid w:val="00B97010"/>
    <w:rsid w:val="00BA08EE"/>
    <w:rsid w:val="00BA1626"/>
    <w:rsid w:val="00BA16C6"/>
    <w:rsid w:val="00BA4684"/>
    <w:rsid w:val="00BB145C"/>
    <w:rsid w:val="00BB26FE"/>
    <w:rsid w:val="00BB6E90"/>
    <w:rsid w:val="00BB763B"/>
    <w:rsid w:val="00BC0324"/>
    <w:rsid w:val="00BC0346"/>
    <w:rsid w:val="00BC36E2"/>
    <w:rsid w:val="00BC5091"/>
    <w:rsid w:val="00BC6BCA"/>
    <w:rsid w:val="00BD1013"/>
    <w:rsid w:val="00BD3AAC"/>
    <w:rsid w:val="00BD4172"/>
    <w:rsid w:val="00BE0694"/>
    <w:rsid w:val="00BE5959"/>
    <w:rsid w:val="00BF67B4"/>
    <w:rsid w:val="00C01853"/>
    <w:rsid w:val="00C01CC0"/>
    <w:rsid w:val="00C03B4C"/>
    <w:rsid w:val="00C04526"/>
    <w:rsid w:val="00C0504F"/>
    <w:rsid w:val="00C16CB0"/>
    <w:rsid w:val="00C20280"/>
    <w:rsid w:val="00C203F5"/>
    <w:rsid w:val="00C227B5"/>
    <w:rsid w:val="00C230FE"/>
    <w:rsid w:val="00C23E0B"/>
    <w:rsid w:val="00C2546F"/>
    <w:rsid w:val="00C258E3"/>
    <w:rsid w:val="00C275F0"/>
    <w:rsid w:val="00C300D3"/>
    <w:rsid w:val="00C33ADE"/>
    <w:rsid w:val="00C36C93"/>
    <w:rsid w:val="00C37A52"/>
    <w:rsid w:val="00C436FD"/>
    <w:rsid w:val="00C452AB"/>
    <w:rsid w:val="00C46118"/>
    <w:rsid w:val="00C47227"/>
    <w:rsid w:val="00C55005"/>
    <w:rsid w:val="00C60E92"/>
    <w:rsid w:val="00C62777"/>
    <w:rsid w:val="00C6445B"/>
    <w:rsid w:val="00C65A3E"/>
    <w:rsid w:val="00C66D49"/>
    <w:rsid w:val="00C737C5"/>
    <w:rsid w:val="00C74783"/>
    <w:rsid w:val="00C75D8C"/>
    <w:rsid w:val="00C77C22"/>
    <w:rsid w:val="00C80BAC"/>
    <w:rsid w:val="00C83F97"/>
    <w:rsid w:val="00C84BFC"/>
    <w:rsid w:val="00C86150"/>
    <w:rsid w:val="00C87E8A"/>
    <w:rsid w:val="00C94588"/>
    <w:rsid w:val="00C94853"/>
    <w:rsid w:val="00CA157C"/>
    <w:rsid w:val="00CA41EA"/>
    <w:rsid w:val="00CA55AE"/>
    <w:rsid w:val="00CA5FC6"/>
    <w:rsid w:val="00CA753B"/>
    <w:rsid w:val="00CB3D74"/>
    <w:rsid w:val="00CB5F3C"/>
    <w:rsid w:val="00CC09A3"/>
    <w:rsid w:val="00CC1140"/>
    <w:rsid w:val="00CC364F"/>
    <w:rsid w:val="00CC75AA"/>
    <w:rsid w:val="00CD1E10"/>
    <w:rsid w:val="00CD34C7"/>
    <w:rsid w:val="00CD4BD0"/>
    <w:rsid w:val="00CD59F8"/>
    <w:rsid w:val="00CD6856"/>
    <w:rsid w:val="00CD6CB3"/>
    <w:rsid w:val="00CE006C"/>
    <w:rsid w:val="00CE2B2A"/>
    <w:rsid w:val="00CE2BB3"/>
    <w:rsid w:val="00CE5D26"/>
    <w:rsid w:val="00CE60A0"/>
    <w:rsid w:val="00CE76EC"/>
    <w:rsid w:val="00CF145A"/>
    <w:rsid w:val="00CF2384"/>
    <w:rsid w:val="00CF45DA"/>
    <w:rsid w:val="00CF616A"/>
    <w:rsid w:val="00CF7894"/>
    <w:rsid w:val="00D02FCC"/>
    <w:rsid w:val="00D03661"/>
    <w:rsid w:val="00D037A5"/>
    <w:rsid w:val="00D0554D"/>
    <w:rsid w:val="00D10058"/>
    <w:rsid w:val="00D10390"/>
    <w:rsid w:val="00D1117D"/>
    <w:rsid w:val="00D125F0"/>
    <w:rsid w:val="00D137E7"/>
    <w:rsid w:val="00D1586B"/>
    <w:rsid w:val="00D173C2"/>
    <w:rsid w:val="00D21A13"/>
    <w:rsid w:val="00D2245E"/>
    <w:rsid w:val="00D25876"/>
    <w:rsid w:val="00D26862"/>
    <w:rsid w:val="00D30653"/>
    <w:rsid w:val="00D30AE1"/>
    <w:rsid w:val="00D327DF"/>
    <w:rsid w:val="00D332AF"/>
    <w:rsid w:val="00D33E80"/>
    <w:rsid w:val="00D3632C"/>
    <w:rsid w:val="00D36544"/>
    <w:rsid w:val="00D36B2B"/>
    <w:rsid w:val="00D43895"/>
    <w:rsid w:val="00D43D6A"/>
    <w:rsid w:val="00D4465C"/>
    <w:rsid w:val="00D460D7"/>
    <w:rsid w:val="00D47E89"/>
    <w:rsid w:val="00D503A5"/>
    <w:rsid w:val="00D52C0B"/>
    <w:rsid w:val="00D53319"/>
    <w:rsid w:val="00D53B89"/>
    <w:rsid w:val="00D547FB"/>
    <w:rsid w:val="00D549BD"/>
    <w:rsid w:val="00D55A45"/>
    <w:rsid w:val="00D56310"/>
    <w:rsid w:val="00D612CE"/>
    <w:rsid w:val="00D6183E"/>
    <w:rsid w:val="00D61FAE"/>
    <w:rsid w:val="00D622B6"/>
    <w:rsid w:val="00D62EF2"/>
    <w:rsid w:val="00D62FEF"/>
    <w:rsid w:val="00D654EE"/>
    <w:rsid w:val="00D6632F"/>
    <w:rsid w:val="00D70634"/>
    <w:rsid w:val="00D73196"/>
    <w:rsid w:val="00D74C19"/>
    <w:rsid w:val="00D815DC"/>
    <w:rsid w:val="00D819A2"/>
    <w:rsid w:val="00D90FC8"/>
    <w:rsid w:val="00D9178D"/>
    <w:rsid w:val="00D91E27"/>
    <w:rsid w:val="00D91E98"/>
    <w:rsid w:val="00D92747"/>
    <w:rsid w:val="00D94425"/>
    <w:rsid w:val="00D95456"/>
    <w:rsid w:val="00D97AA4"/>
    <w:rsid w:val="00DA2994"/>
    <w:rsid w:val="00DB0F49"/>
    <w:rsid w:val="00DB1E58"/>
    <w:rsid w:val="00DB53E5"/>
    <w:rsid w:val="00DB56DA"/>
    <w:rsid w:val="00DB74C6"/>
    <w:rsid w:val="00DC1FE2"/>
    <w:rsid w:val="00DC4F14"/>
    <w:rsid w:val="00DC7B2E"/>
    <w:rsid w:val="00DD24A7"/>
    <w:rsid w:val="00DD3199"/>
    <w:rsid w:val="00DD43E6"/>
    <w:rsid w:val="00DD5D97"/>
    <w:rsid w:val="00DE122B"/>
    <w:rsid w:val="00DE42AD"/>
    <w:rsid w:val="00DF0839"/>
    <w:rsid w:val="00DF52E3"/>
    <w:rsid w:val="00DF52FA"/>
    <w:rsid w:val="00DF54E5"/>
    <w:rsid w:val="00E006A9"/>
    <w:rsid w:val="00E03FE1"/>
    <w:rsid w:val="00E05EF3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1DB3"/>
    <w:rsid w:val="00E22DD5"/>
    <w:rsid w:val="00E231C3"/>
    <w:rsid w:val="00E23EAA"/>
    <w:rsid w:val="00E25894"/>
    <w:rsid w:val="00E25B59"/>
    <w:rsid w:val="00E31E83"/>
    <w:rsid w:val="00E3254F"/>
    <w:rsid w:val="00E331A7"/>
    <w:rsid w:val="00E347B2"/>
    <w:rsid w:val="00E378D0"/>
    <w:rsid w:val="00E42C19"/>
    <w:rsid w:val="00E477D3"/>
    <w:rsid w:val="00E50EAF"/>
    <w:rsid w:val="00E515D2"/>
    <w:rsid w:val="00E51C45"/>
    <w:rsid w:val="00E526A4"/>
    <w:rsid w:val="00E56A88"/>
    <w:rsid w:val="00E609AC"/>
    <w:rsid w:val="00E74420"/>
    <w:rsid w:val="00E75E7E"/>
    <w:rsid w:val="00E84CBA"/>
    <w:rsid w:val="00E84CC1"/>
    <w:rsid w:val="00E912DA"/>
    <w:rsid w:val="00EA4CC8"/>
    <w:rsid w:val="00EB12C3"/>
    <w:rsid w:val="00EB186A"/>
    <w:rsid w:val="00EB1A20"/>
    <w:rsid w:val="00EB2B8A"/>
    <w:rsid w:val="00EB2C3B"/>
    <w:rsid w:val="00EB3274"/>
    <w:rsid w:val="00EB61DA"/>
    <w:rsid w:val="00EC0BD7"/>
    <w:rsid w:val="00EC2658"/>
    <w:rsid w:val="00EC337B"/>
    <w:rsid w:val="00EC3A88"/>
    <w:rsid w:val="00EC4716"/>
    <w:rsid w:val="00EC6815"/>
    <w:rsid w:val="00ED2733"/>
    <w:rsid w:val="00ED42E7"/>
    <w:rsid w:val="00ED5395"/>
    <w:rsid w:val="00ED7A5A"/>
    <w:rsid w:val="00EE0061"/>
    <w:rsid w:val="00EE065C"/>
    <w:rsid w:val="00EE0AE5"/>
    <w:rsid w:val="00EE1AAD"/>
    <w:rsid w:val="00EE2EFF"/>
    <w:rsid w:val="00EE427A"/>
    <w:rsid w:val="00EF0458"/>
    <w:rsid w:val="00EF08D3"/>
    <w:rsid w:val="00EF1378"/>
    <w:rsid w:val="00EF2FCD"/>
    <w:rsid w:val="00EF4E37"/>
    <w:rsid w:val="00EF7714"/>
    <w:rsid w:val="00F023B9"/>
    <w:rsid w:val="00F05DE2"/>
    <w:rsid w:val="00F12E3D"/>
    <w:rsid w:val="00F137C6"/>
    <w:rsid w:val="00F14489"/>
    <w:rsid w:val="00F15B6C"/>
    <w:rsid w:val="00F16004"/>
    <w:rsid w:val="00F171F2"/>
    <w:rsid w:val="00F20176"/>
    <w:rsid w:val="00F27737"/>
    <w:rsid w:val="00F31B1B"/>
    <w:rsid w:val="00F34C28"/>
    <w:rsid w:val="00F36555"/>
    <w:rsid w:val="00F36F13"/>
    <w:rsid w:val="00F37205"/>
    <w:rsid w:val="00F401C3"/>
    <w:rsid w:val="00F40FDA"/>
    <w:rsid w:val="00F41129"/>
    <w:rsid w:val="00F419A5"/>
    <w:rsid w:val="00F41D09"/>
    <w:rsid w:val="00F433D3"/>
    <w:rsid w:val="00F443A0"/>
    <w:rsid w:val="00F44595"/>
    <w:rsid w:val="00F466E8"/>
    <w:rsid w:val="00F470B1"/>
    <w:rsid w:val="00F50497"/>
    <w:rsid w:val="00F54601"/>
    <w:rsid w:val="00F55C2A"/>
    <w:rsid w:val="00F56489"/>
    <w:rsid w:val="00F56C80"/>
    <w:rsid w:val="00F60D57"/>
    <w:rsid w:val="00F6294D"/>
    <w:rsid w:val="00F64491"/>
    <w:rsid w:val="00F67510"/>
    <w:rsid w:val="00F6787A"/>
    <w:rsid w:val="00F71730"/>
    <w:rsid w:val="00F71BB7"/>
    <w:rsid w:val="00F72F05"/>
    <w:rsid w:val="00F73FDD"/>
    <w:rsid w:val="00F80E09"/>
    <w:rsid w:val="00F8315C"/>
    <w:rsid w:val="00F865FC"/>
    <w:rsid w:val="00F90960"/>
    <w:rsid w:val="00F95EF6"/>
    <w:rsid w:val="00F96DBB"/>
    <w:rsid w:val="00FA2CFB"/>
    <w:rsid w:val="00FA36DD"/>
    <w:rsid w:val="00FA43C8"/>
    <w:rsid w:val="00FA59CD"/>
    <w:rsid w:val="00FA627E"/>
    <w:rsid w:val="00FA7951"/>
    <w:rsid w:val="00FB0793"/>
    <w:rsid w:val="00FB227F"/>
    <w:rsid w:val="00FB5191"/>
    <w:rsid w:val="00FB5949"/>
    <w:rsid w:val="00FC057A"/>
    <w:rsid w:val="00FC0E3F"/>
    <w:rsid w:val="00FC1D9E"/>
    <w:rsid w:val="00FC38E5"/>
    <w:rsid w:val="00FC4AFA"/>
    <w:rsid w:val="00FC4D86"/>
    <w:rsid w:val="00FD1B29"/>
    <w:rsid w:val="00FD6662"/>
    <w:rsid w:val="00FE3813"/>
    <w:rsid w:val="00FE72FE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ECBC"/>
  <w15:docId w15:val="{56379D5D-308B-496C-8BAE-4930F8CE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4">
    <w:name w:val="Абзац списка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CC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6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58"/>
      </w:numPr>
    </w:pPr>
  </w:style>
  <w:style w:type="numbering" w:customStyle="1" w:styleId="List13">
    <w:name w:val="List 13"/>
    <w:rsid w:val="008727C3"/>
    <w:pPr>
      <w:numPr>
        <w:numId w:val="59"/>
      </w:numPr>
    </w:pPr>
  </w:style>
  <w:style w:type="numbering" w:customStyle="1" w:styleId="List14">
    <w:name w:val="List 14"/>
    <w:rsid w:val="008727C3"/>
    <w:pPr>
      <w:numPr>
        <w:numId w:val="60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8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9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a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b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c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d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61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d">
    <w:name w:val="Основной текст (2)_"/>
    <w:basedOn w:val="a1"/>
    <w:link w:val="212"/>
    <w:uiPriority w:val="99"/>
    <w:locked/>
    <w:rsid w:val="00775A6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d"/>
    <w:uiPriority w:val="99"/>
    <w:rsid w:val="00775A60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2">
    <w:name w:val="Основной текст (2)1"/>
    <w:basedOn w:val="a"/>
    <w:link w:val="2d"/>
    <w:uiPriority w:val="99"/>
    <w:rsid w:val="00775A60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character" w:customStyle="1" w:styleId="1f">
    <w:name w:val="Заголовок Знак1"/>
    <w:basedOn w:val="a1"/>
    <w:uiPriority w:val="10"/>
    <w:rsid w:val="00375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101">
    <w:name w:val="Нет списка10"/>
    <w:next w:val="a3"/>
    <w:uiPriority w:val="99"/>
    <w:semiHidden/>
    <w:unhideWhenUsed/>
    <w:rsid w:val="00AD72C4"/>
  </w:style>
  <w:style w:type="table" w:customStyle="1" w:styleId="150">
    <w:name w:val="Сетка таблицы15"/>
    <w:basedOn w:val="a2"/>
    <w:next w:val="ac"/>
    <w:uiPriority w:val="59"/>
    <w:rsid w:val="00AD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тиль12"/>
    <w:basedOn w:val="a2"/>
    <w:uiPriority w:val="99"/>
    <w:rsid w:val="00AD72C4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3"/>
    <w:uiPriority w:val="99"/>
    <w:semiHidden/>
    <w:unhideWhenUsed/>
    <w:rsid w:val="00AD72C4"/>
  </w:style>
  <w:style w:type="numbering" w:customStyle="1" w:styleId="213">
    <w:name w:val="Нет списка21"/>
    <w:next w:val="a3"/>
    <w:uiPriority w:val="99"/>
    <w:semiHidden/>
    <w:unhideWhenUsed/>
    <w:rsid w:val="00AD72C4"/>
  </w:style>
  <w:style w:type="numbering" w:customStyle="1" w:styleId="311">
    <w:name w:val="Нет списка31"/>
    <w:next w:val="a3"/>
    <w:uiPriority w:val="99"/>
    <w:semiHidden/>
    <w:unhideWhenUsed/>
    <w:rsid w:val="00AD72C4"/>
  </w:style>
  <w:style w:type="numbering" w:customStyle="1" w:styleId="411">
    <w:name w:val="Нет списка41"/>
    <w:next w:val="a3"/>
    <w:uiPriority w:val="99"/>
    <w:semiHidden/>
    <w:unhideWhenUsed/>
    <w:rsid w:val="00AD72C4"/>
  </w:style>
  <w:style w:type="table" w:customStyle="1" w:styleId="1111">
    <w:name w:val="Стиль111"/>
    <w:basedOn w:val="a2"/>
    <w:uiPriority w:val="99"/>
    <w:rsid w:val="00AD72C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3"/>
    <w:uiPriority w:val="99"/>
    <w:semiHidden/>
    <w:unhideWhenUsed/>
    <w:rsid w:val="00AD72C4"/>
  </w:style>
  <w:style w:type="table" w:customStyle="1" w:styleId="160">
    <w:name w:val="Сетка таблицы16"/>
    <w:basedOn w:val="a2"/>
    <w:next w:val="ac"/>
    <w:rsid w:val="00AD7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rsid w:val="00AD7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2"/>
    <w:rsid w:val="00AD7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2"/>
    <w:rsid w:val="00AD72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2"/>
    <w:rsid w:val="00AD72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0">
    <w:name w:val="Сетка таблицы52"/>
    <w:basedOn w:val="a2"/>
    <w:rsid w:val="00AD72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0">
    <w:name w:val="Сетка таблицы61"/>
    <w:basedOn w:val="a2"/>
    <w:next w:val="ac"/>
    <w:uiPriority w:val="59"/>
    <w:rsid w:val="00AD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2"/>
    <w:next w:val="ac"/>
    <w:uiPriority w:val="59"/>
    <w:rsid w:val="00AD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2"/>
    <w:next w:val="ac"/>
    <w:uiPriority w:val="59"/>
    <w:rsid w:val="00AD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3"/>
    <w:uiPriority w:val="99"/>
    <w:semiHidden/>
    <w:unhideWhenUsed/>
    <w:rsid w:val="00AD72C4"/>
  </w:style>
  <w:style w:type="numbering" w:customStyle="1" w:styleId="711">
    <w:name w:val="Нет списка71"/>
    <w:next w:val="a3"/>
    <w:uiPriority w:val="99"/>
    <w:semiHidden/>
    <w:unhideWhenUsed/>
    <w:rsid w:val="00AD72C4"/>
  </w:style>
  <w:style w:type="table" w:customStyle="1" w:styleId="911">
    <w:name w:val="Сетка таблицы91"/>
    <w:basedOn w:val="a2"/>
    <w:next w:val="ac"/>
    <w:uiPriority w:val="59"/>
    <w:rsid w:val="00AD72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0">
    <w:name w:val="Сетка таблицы101"/>
    <w:basedOn w:val="a2"/>
    <w:next w:val="ac"/>
    <w:uiPriority w:val="59"/>
    <w:rsid w:val="00AD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next w:val="ac"/>
    <w:rsid w:val="00AD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3"/>
    <w:uiPriority w:val="99"/>
    <w:semiHidden/>
    <w:unhideWhenUsed/>
    <w:rsid w:val="00AD72C4"/>
  </w:style>
  <w:style w:type="table" w:customStyle="1" w:styleId="131">
    <w:name w:val="Сетка таблицы131"/>
    <w:basedOn w:val="a2"/>
    <w:next w:val="ac"/>
    <w:uiPriority w:val="99"/>
    <w:rsid w:val="00AD7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uiPriority w:val="99"/>
    <w:rsid w:val="00AD7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AD7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AD7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AD72C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uiPriority w:val="99"/>
    <w:rsid w:val="00AD72C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uiPriority w:val="99"/>
    <w:rsid w:val="00AD72C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2">
    <w:name w:val="Нет списка91"/>
    <w:next w:val="a3"/>
    <w:uiPriority w:val="99"/>
    <w:semiHidden/>
    <w:unhideWhenUsed/>
    <w:rsid w:val="00AD72C4"/>
  </w:style>
  <w:style w:type="table" w:customStyle="1" w:styleId="7110">
    <w:name w:val="Сетка таблицы711"/>
    <w:basedOn w:val="a2"/>
    <w:next w:val="ac"/>
    <w:uiPriority w:val="59"/>
    <w:rsid w:val="00AD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deouroki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hkolaonlain.r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E5D42-8FCF-49D2-AF0B-08172E4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6940</TotalTime>
  <Pages>48</Pages>
  <Words>9822</Words>
  <Characters>55987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65678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chicago</cp:lastModifiedBy>
  <cp:revision>342</cp:revision>
  <cp:lastPrinted>2021-04-08T21:31:00Z</cp:lastPrinted>
  <dcterms:created xsi:type="dcterms:W3CDTF">2017-03-03T13:36:00Z</dcterms:created>
  <dcterms:modified xsi:type="dcterms:W3CDTF">2022-08-23T06:57:00Z</dcterms:modified>
</cp:coreProperties>
</file>